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153AF" w14:textId="77777777" w:rsidR="00DD179E" w:rsidRPr="00B738D8" w:rsidRDefault="00B738D8" w:rsidP="00B738D8">
      <w:pPr>
        <w:spacing w:before="92"/>
        <w:ind w:left="108"/>
        <w:rPr>
          <w:rFonts w:asciiTheme="minorHAnsi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64D7B4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05pt;height:73.65pt">
            <v:imagedata r:id="rId5" o:title=""/>
          </v:shape>
        </w:pict>
      </w:r>
    </w:p>
    <w:p w14:paraId="7A643D55" w14:textId="77777777" w:rsidR="00DD179E" w:rsidRPr="00B738D8" w:rsidRDefault="00DD179E" w:rsidP="00B738D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291E122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6176CDE9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25C64787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42B2BE64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5E3ECC95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2A3B4A32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3F9A2061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16D8F644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1C6C5E0E" w14:textId="77777777" w:rsidR="00DD179E" w:rsidRPr="00B738D8" w:rsidRDefault="00B738D8" w:rsidP="00B738D8">
      <w:pPr>
        <w:ind w:left="1782" w:right="166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pacing w:val="1"/>
          <w:position w:val="4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position w:val="4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b/>
          <w:spacing w:val="-27"/>
          <w:position w:val="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position w:val="4"/>
          <w:sz w:val="22"/>
          <w:szCs w:val="22"/>
        </w:rPr>
        <w:t>EXA</w:t>
      </w:r>
      <w:r w:rsidRPr="00B738D8">
        <w:rPr>
          <w:rFonts w:asciiTheme="minorHAnsi" w:eastAsia="Calibri" w:hAnsiTheme="minorHAnsi" w:cstheme="minorHAnsi"/>
          <w:b/>
          <w:spacing w:val="1"/>
          <w:position w:val="4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-2"/>
          <w:position w:val="4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pacing w:val="-3"/>
          <w:position w:val="4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position w:val="4"/>
          <w:sz w:val="22"/>
          <w:szCs w:val="22"/>
        </w:rPr>
        <w:t>ES</w:t>
      </w:r>
    </w:p>
    <w:p w14:paraId="04610047" w14:textId="77777777" w:rsidR="00DD179E" w:rsidRPr="00B738D8" w:rsidRDefault="00B738D8" w:rsidP="00B738D8">
      <w:pPr>
        <w:ind w:left="1525" w:right="140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Sa</w:t>
      </w:r>
      <w:r w:rsidRPr="00B738D8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4"/>
          <w:position w:val="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ere</w:t>
      </w:r>
      <w:r w:rsidRPr="00B738D8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ys</w:t>
      </w:r>
    </w:p>
    <w:p w14:paraId="18545852" w14:textId="77777777" w:rsidR="00DD179E" w:rsidRPr="00B738D8" w:rsidRDefault="00DD179E" w:rsidP="00B738D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6CD01ED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31CFCD85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0C0C3ADD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4C3AF811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0D4B7E78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243F705A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30C5ED5C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342FB2E5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24EED82E" w14:textId="77777777" w:rsidR="00DD179E" w:rsidRPr="00B738D8" w:rsidRDefault="00B738D8" w:rsidP="00B738D8">
      <w:pPr>
        <w:ind w:left="4064" w:right="394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AR</w:t>
      </w:r>
    </w:p>
    <w:p w14:paraId="79E82025" w14:textId="77777777" w:rsidR="00DD179E" w:rsidRPr="00B738D8" w:rsidRDefault="00B738D8" w:rsidP="00B738D8">
      <w:pPr>
        <w:spacing w:before="4"/>
        <w:ind w:left="2814" w:right="269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z w:val="22"/>
          <w:szCs w:val="22"/>
        </w:rPr>
        <w:t>Is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eas</w:t>
      </w:r>
      <w:r w:rsidRPr="00B738D8">
        <w:rPr>
          <w:rFonts w:asciiTheme="minorHAnsi" w:eastAsia="Calibri" w:hAnsiTheme="minorHAnsi" w:cstheme="minorHAnsi"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nde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nd?</w:t>
      </w:r>
    </w:p>
    <w:p w14:paraId="59261790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2562CD59" w14:textId="77777777" w:rsidR="00DD179E" w:rsidRPr="00B738D8" w:rsidRDefault="00DD179E" w:rsidP="00B738D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A6CA799" w14:textId="77777777" w:rsidR="00DD179E" w:rsidRPr="00B738D8" w:rsidRDefault="00B738D8" w:rsidP="00B738D8">
      <w:pPr>
        <w:ind w:left="3728" w:right="360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5667160" w14:textId="77777777" w:rsidR="00DD179E" w:rsidRPr="00B738D8" w:rsidRDefault="00B738D8" w:rsidP="00B738D8">
      <w:pPr>
        <w:spacing w:before="1"/>
        <w:ind w:left="1914" w:right="180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Wit</w:t>
      </w:r>
      <w:r w:rsidRPr="00B738D8">
        <w:rPr>
          <w:rFonts w:asciiTheme="minorHAnsi" w:eastAsia="Calibri" w:hAnsiTheme="minorHAnsi" w:cstheme="minorHAnsi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iti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n/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ny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d?</w:t>
      </w:r>
    </w:p>
    <w:p w14:paraId="16182CB8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38785534" w14:textId="77777777" w:rsidR="00DD179E" w:rsidRPr="00B738D8" w:rsidRDefault="00DD179E" w:rsidP="00B738D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B6974DE" w14:textId="77777777" w:rsidR="00DD179E" w:rsidRPr="00B738D8" w:rsidRDefault="00B738D8" w:rsidP="00B738D8">
      <w:pPr>
        <w:ind w:left="3824" w:right="370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DI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ST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7B565B5" w14:textId="77777777" w:rsidR="00DD179E" w:rsidRPr="00B738D8" w:rsidRDefault="00B738D8" w:rsidP="00B738D8">
      <w:pPr>
        <w:spacing w:before="1"/>
        <w:ind w:left="1290" w:right="117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B738D8">
        <w:rPr>
          <w:rFonts w:asciiTheme="minorHAnsi" w:eastAsia="Calibri" w:hAnsiTheme="minorHAnsi" w:cstheme="minorHAnsi"/>
          <w:sz w:val="22"/>
          <w:szCs w:val="22"/>
        </w:rPr>
        <w:t>ou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mm</w:t>
      </w:r>
      <w:r w:rsidRPr="00B738D8">
        <w:rPr>
          <w:rFonts w:asciiTheme="minorHAnsi" w:eastAsia="Calibri" w:hAnsiTheme="minorHAnsi" w:cstheme="minorHAnsi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738D8">
        <w:rPr>
          <w:rFonts w:asciiTheme="minorHAnsi" w:eastAsia="Calibri" w:hAnsiTheme="minorHAnsi" w:cstheme="minorHAnsi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at</w:t>
      </w:r>
      <w:r w:rsidRPr="00B738D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un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z w:val="22"/>
          <w:szCs w:val="22"/>
        </w:rPr>
        <w:t>que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z w:val="22"/>
          <w:szCs w:val="22"/>
        </w:rPr>
        <w:t>or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250B8A60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46C85280" w14:textId="77777777" w:rsidR="00DD179E" w:rsidRPr="00B738D8" w:rsidRDefault="00DD179E" w:rsidP="00B738D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11D93C" w14:textId="77777777" w:rsidR="00DD179E" w:rsidRPr="00B738D8" w:rsidRDefault="00B738D8" w:rsidP="00B738D8">
      <w:pPr>
        <w:ind w:left="3545" w:right="343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NT</w:t>
      </w:r>
    </w:p>
    <w:p w14:paraId="5DC79961" w14:textId="77777777" w:rsidR="00DD179E" w:rsidRPr="00B738D8" w:rsidRDefault="00B738D8" w:rsidP="00B738D8">
      <w:pPr>
        <w:spacing w:before="4"/>
        <w:ind w:left="2665" w:right="2548"/>
        <w:jc w:val="center"/>
        <w:rPr>
          <w:rFonts w:asciiTheme="minorHAnsi" w:eastAsia="Calibri" w:hAnsiTheme="minorHAnsi" w:cstheme="minorHAnsi"/>
          <w:sz w:val="22"/>
          <w:szCs w:val="22"/>
        </w:rPr>
        <w:sectPr w:rsidR="00DD179E" w:rsidRPr="00B738D8">
          <w:pgSz w:w="11920" w:h="16860"/>
          <w:pgMar w:top="920" w:right="1440" w:bottom="280" w:left="1320" w:header="720" w:footer="720" w:gutter="0"/>
          <w:cols w:space="720"/>
        </w:sectPr>
      </w:pPr>
      <w:r w:rsidRPr="00B738D8">
        <w:rPr>
          <w:rFonts w:asciiTheme="minorHAnsi" w:eastAsia="Calibri" w:hAnsiTheme="minorHAnsi" w:cstheme="minorHAnsi"/>
          <w:sz w:val="22"/>
          <w:szCs w:val="22"/>
        </w:rPr>
        <w:t>CV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/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pp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/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Hi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374B6113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34D894E7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5490A819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72A2358A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40CC68D7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0939EEAC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431A04A0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500ED759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12CA899F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63C0441F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0CE4964A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4663098F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27A0DB43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17BF70DB" w14:textId="77777777" w:rsid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</w:p>
    <w:p w14:paraId="1B8DFF21" w14:textId="6108555B" w:rsidR="00B738D8" w:rsidRPr="00B738D8" w:rsidRDefault="00B738D8" w:rsidP="00B738D8">
      <w:pPr>
        <w:spacing w:before="80"/>
        <w:ind w:right="-18"/>
        <w:rPr>
          <w:rFonts w:asciiTheme="minorHAnsi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lastRenderedPageBreak/>
        <w:t>Christian Townsend</w:t>
      </w:r>
    </w:p>
    <w:p w14:paraId="7490876E" w14:textId="77777777" w:rsidR="00B738D8" w:rsidRDefault="00B738D8" w:rsidP="00B738D8">
      <w:pPr>
        <w:spacing w:before="80"/>
        <w:ind w:right="-18"/>
        <w:rPr>
          <w:rFonts w:asciiTheme="minorHAnsi" w:eastAsia="Calibri" w:hAnsiTheme="minorHAnsi" w:cstheme="minorHAnsi"/>
          <w:w w:val="99"/>
          <w:sz w:val="22"/>
          <w:szCs w:val="22"/>
        </w:rPr>
      </w:pPr>
      <w:r w:rsidRPr="00B738D8">
        <w:rPr>
          <w:rFonts w:asciiTheme="minorHAnsi" w:eastAsia="Calibri" w:hAnsiTheme="minorHAnsi" w:cstheme="minorHAnsi"/>
          <w:sz w:val="22"/>
          <w:szCs w:val="22"/>
        </w:rPr>
        <w:t>3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7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0467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+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4</w:t>
      </w:r>
      <w:r w:rsidRPr="00B738D8">
        <w:rPr>
          <w:rFonts w:asciiTheme="minorHAnsi" w:eastAsia="Calibri" w:hAnsiTheme="minorHAnsi" w:cstheme="minorHAnsi"/>
          <w:sz w:val="22"/>
          <w:szCs w:val="22"/>
        </w:rPr>
        <w:t>7</w:t>
      </w:r>
      <w:r w:rsidRPr="00B738D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46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41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00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 xml:space="preserve">12 </w:t>
      </w:r>
    </w:p>
    <w:p w14:paraId="4D53FC1F" w14:textId="70E81209" w:rsidR="00DD179E" w:rsidRPr="00B738D8" w:rsidRDefault="00B738D8" w:rsidP="00B738D8">
      <w:pPr>
        <w:spacing w:before="80"/>
        <w:ind w:right="-18"/>
        <w:rPr>
          <w:rFonts w:asciiTheme="minorHAnsi" w:eastAsia="Calibri" w:hAnsiTheme="minorHAnsi" w:cstheme="minorHAnsi"/>
          <w:sz w:val="22"/>
          <w:szCs w:val="22"/>
        </w:rPr>
      </w:pPr>
      <w:hyperlink r:id="rId6" w:history="1">
        <w:r w:rsidRPr="008D5B45">
          <w:rPr>
            <w:rStyle w:val="Hyperlink"/>
            <w:rFonts w:asciiTheme="minorHAnsi" w:eastAsia="Calibri" w:hAnsiTheme="minorHAnsi" w:cstheme="minorHAnsi"/>
            <w:w w:val="99"/>
            <w:sz w:val="22"/>
            <w:szCs w:val="22"/>
          </w:rPr>
          <w:t>christian@gmail.com</w:t>
        </w:r>
      </w:hyperlink>
    </w:p>
    <w:p w14:paraId="0D359EF2" w14:textId="77777777" w:rsidR="00DD179E" w:rsidRPr="00B738D8" w:rsidRDefault="00DD179E" w:rsidP="00B738D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D1F50F3" w14:textId="77777777" w:rsidR="00DD179E" w:rsidRPr="00B738D8" w:rsidRDefault="00B738D8" w:rsidP="00B738D8">
      <w:pPr>
        <w:ind w:right="1055"/>
        <w:rPr>
          <w:rFonts w:asciiTheme="minorHAnsi" w:eastAsia="Copperplate Gothic Light" w:hAnsiTheme="minorHAnsi" w:cstheme="minorHAnsi"/>
          <w:b/>
          <w:bCs/>
          <w:sz w:val="24"/>
          <w:szCs w:val="24"/>
        </w:rPr>
      </w:pPr>
      <w:r w:rsidRPr="00B738D8">
        <w:rPr>
          <w:rFonts w:asciiTheme="minorHAnsi" w:eastAsia="Copperplate Gothic Light" w:hAnsiTheme="minorHAnsi" w:cstheme="minorHAnsi"/>
          <w:b/>
          <w:bCs/>
          <w:spacing w:val="-1"/>
          <w:sz w:val="24"/>
          <w:szCs w:val="24"/>
        </w:rPr>
        <w:t>E</w:t>
      </w:r>
      <w:r w:rsidRPr="00B738D8">
        <w:rPr>
          <w:rFonts w:asciiTheme="minorHAnsi" w:eastAsia="Copperplate Gothic Light" w:hAnsiTheme="minorHAnsi" w:cstheme="minorHAnsi"/>
          <w:b/>
          <w:bCs/>
          <w:sz w:val="24"/>
          <w:szCs w:val="24"/>
        </w:rPr>
        <w:t>d</w:t>
      </w:r>
      <w:r w:rsidRPr="00B738D8">
        <w:rPr>
          <w:rFonts w:asciiTheme="minorHAnsi" w:eastAsia="Copperplate Gothic Light" w:hAnsiTheme="minorHAnsi" w:cstheme="minorHAnsi"/>
          <w:b/>
          <w:bCs/>
          <w:spacing w:val="-3"/>
          <w:sz w:val="24"/>
          <w:szCs w:val="24"/>
        </w:rPr>
        <w:t>u</w:t>
      </w:r>
      <w:r w:rsidRPr="00B738D8">
        <w:rPr>
          <w:rFonts w:asciiTheme="minorHAnsi" w:eastAsia="Copperplate Gothic Light" w:hAnsiTheme="minorHAnsi" w:cstheme="minorHAnsi"/>
          <w:b/>
          <w:bCs/>
          <w:spacing w:val="-2"/>
          <w:sz w:val="24"/>
          <w:szCs w:val="24"/>
        </w:rPr>
        <w:t>ca</w:t>
      </w:r>
      <w:r w:rsidRPr="00B738D8">
        <w:rPr>
          <w:rFonts w:asciiTheme="minorHAnsi" w:eastAsia="Copperplate Gothic Light" w:hAnsiTheme="minorHAnsi" w:cstheme="minorHAnsi"/>
          <w:b/>
          <w:bCs/>
          <w:sz w:val="24"/>
          <w:szCs w:val="24"/>
        </w:rPr>
        <w:t>t</w:t>
      </w:r>
      <w:r w:rsidRPr="00B738D8">
        <w:rPr>
          <w:rFonts w:asciiTheme="minorHAnsi" w:eastAsia="Copperplate Gothic Light" w:hAnsiTheme="minorHAnsi" w:cstheme="minorHAnsi"/>
          <w:b/>
          <w:bCs/>
          <w:spacing w:val="-2"/>
          <w:sz w:val="24"/>
          <w:szCs w:val="24"/>
        </w:rPr>
        <w:t>i</w:t>
      </w:r>
      <w:r w:rsidRPr="00B738D8">
        <w:rPr>
          <w:rFonts w:asciiTheme="minorHAnsi" w:eastAsia="Copperplate Gothic Light" w:hAnsiTheme="minorHAnsi" w:cstheme="minorHAnsi"/>
          <w:b/>
          <w:bCs/>
          <w:sz w:val="24"/>
          <w:szCs w:val="24"/>
        </w:rPr>
        <w:t>o</w:t>
      </w:r>
      <w:r w:rsidRPr="00B738D8">
        <w:rPr>
          <w:rFonts w:asciiTheme="minorHAnsi" w:eastAsia="Copperplate Gothic Light" w:hAnsiTheme="minorHAnsi" w:cstheme="minorHAnsi"/>
          <w:b/>
          <w:bCs/>
          <w:spacing w:val="-3"/>
          <w:sz w:val="24"/>
          <w:szCs w:val="24"/>
        </w:rPr>
        <w:t>n:</w:t>
      </w:r>
    </w:p>
    <w:p w14:paraId="15716C79" w14:textId="77777777" w:rsidR="00DD179E" w:rsidRPr="00B738D8" w:rsidRDefault="00B738D8" w:rsidP="00B738D8">
      <w:pPr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z w:val="22"/>
          <w:szCs w:val="22"/>
        </w:rPr>
        <w:t>2013–</w:t>
      </w:r>
      <w:r w:rsidRPr="00B738D8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0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15        </w:t>
      </w:r>
      <w:r w:rsidRPr="00B738D8">
        <w:rPr>
          <w:rFonts w:asciiTheme="minorHAnsi" w:eastAsia="Calibri" w:hAnsiTheme="minorHAnsi" w:cstheme="minorHAnsi"/>
          <w:b/>
          <w:spacing w:val="3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sc</w:t>
      </w:r>
      <w:r w:rsidRPr="00B738D8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te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k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et</w:t>
      </w:r>
      <w:r w:rsidRPr="00B738D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spacing w:val="-9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em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3B5B0A8A" w14:textId="77777777" w:rsidR="00DD179E" w:rsidRPr="00B738D8" w:rsidRDefault="00B738D8" w:rsidP="00B738D8">
      <w:pPr>
        <w:ind w:left="1535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an</w:t>
      </w:r>
      <w:r w:rsidRPr="00B738D8">
        <w:rPr>
          <w:rFonts w:asciiTheme="minorHAnsi" w:eastAsia="Calibri" w:hAnsiTheme="minorHAnsi" w:cstheme="minorHAnsi"/>
          <w:b/>
          <w:i/>
          <w:spacing w:val="-1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Bus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nes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i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oo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i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</w:p>
    <w:p w14:paraId="3D17DDE0" w14:textId="0DAF8A1A" w:rsidR="00DD179E" w:rsidRPr="00B738D8" w:rsidRDefault="00B738D8" w:rsidP="00B738D8">
      <w:pPr>
        <w:ind w:left="1534"/>
        <w:rPr>
          <w:rFonts w:asciiTheme="minorHAns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z w:val="22"/>
          <w:szCs w:val="22"/>
        </w:rPr>
        <w:t>-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x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rti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: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  <w:r w:rsidRPr="00B738D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7B796" w14:textId="77777777" w:rsidR="00DD179E" w:rsidRPr="00B738D8" w:rsidRDefault="00B738D8" w:rsidP="00B738D8">
      <w:pPr>
        <w:spacing w:before="16"/>
        <w:ind w:left="1534" w:right="1454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z w:val="22"/>
          <w:szCs w:val="22"/>
        </w:rPr>
        <w:t>-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738D8">
        <w:rPr>
          <w:rFonts w:asciiTheme="minorHAnsi" w:eastAsia="Calibri" w:hAnsiTheme="minorHAnsi" w:cstheme="minorHAnsi"/>
          <w:sz w:val="22"/>
          <w:szCs w:val="22"/>
        </w:rPr>
        <w:t>is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in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sz w:val="22"/>
          <w:szCs w:val="22"/>
        </w:rPr>
        <w:t>ith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738D8">
        <w:rPr>
          <w:rFonts w:asciiTheme="minorHAnsi" w:eastAsia="Calibri" w:hAnsiTheme="minorHAnsi" w:cstheme="minorHAnsi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men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738D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eve</w:t>
      </w:r>
      <w:r w:rsidRPr="00B738D8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op</w:t>
      </w:r>
      <w:r w:rsidRPr="00B738D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-3"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ts</w:t>
      </w:r>
      <w:r w:rsidRPr="00B738D8">
        <w:rPr>
          <w:rFonts w:asciiTheme="minorHAnsi" w:eastAsia="Calibri" w:hAnsiTheme="minorHAnsi" w:cstheme="minorHAnsi"/>
          <w:spacing w:val="-8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B738D8">
        <w:rPr>
          <w:rFonts w:asciiTheme="minorHAnsi" w:eastAsia="Calibri" w:hAnsiTheme="minorHAnsi" w:cstheme="minorHAnsi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583ACDD5" w14:textId="77777777" w:rsidR="00DD179E" w:rsidRPr="00B738D8" w:rsidRDefault="00B738D8" w:rsidP="00B738D8">
      <w:pPr>
        <w:ind w:left="1534"/>
        <w:rPr>
          <w:rFonts w:asciiTheme="minorHAnsi" w:eastAsia="Calibri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240" w:bottom="280" w:left="1300" w:header="720" w:footer="720" w:gutter="0"/>
          <w:cols w:space="720"/>
        </w:sectPr>
      </w:pP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-</w:t>
      </w:r>
      <w:r w:rsidRPr="00B738D8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Wi</w:t>
      </w:r>
      <w:r w:rsidRPr="00B738D8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3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-10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BI</w:t>
      </w:r>
      <w:r w:rsidRPr="00B738D8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’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1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as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12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ti</w:t>
      </w:r>
      <w:r w:rsidRPr="00B738D8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3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“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pacing w:val="-11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es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5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in</w:t>
      </w:r>
      <w:r w:rsidRPr="00B738D8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Ch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”</w:t>
      </w:r>
      <w:r w:rsidRPr="00B738D8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62F74423" w14:textId="77777777" w:rsidR="00DD179E" w:rsidRPr="00B738D8" w:rsidRDefault="00DD179E" w:rsidP="00B738D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2FDD1CD" w14:textId="77777777" w:rsidR="00DD179E" w:rsidRPr="00B738D8" w:rsidRDefault="00B738D8" w:rsidP="00B738D8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utum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1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2014      </w:t>
      </w:r>
      <w:r w:rsidRPr="00B738D8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x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ch</w:t>
      </w:r>
      <w:r w:rsidRPr="00B738D8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16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me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1E666C35" w14:textId="77777777" w:rsidR="00DD179E" w:rsidRPr="00B738D8" w:rsidRDefault="00B738D8" w:rsidP="00B738D8">
      <w:pPr>
        <w:ind w:left="1535" w:right="-50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pacing w:val="-3"/>
          <w:w w:val="99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i/>
          <w:spacing w:val="-2"/>
          <w:w w:val="99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à</w:t>
      </w:r>
      <w:r w:rsidRPr="00B738D8">
        <w:rPr>
          <w:rFonts w:asciiTheme="minorHAnsi" w:eastAsia="Calibri" w:hAnsiTheme="minorHAnsi" w:cstheme="minorHAnsi"/>
          <w:b/>
          <w:i/>
          <w:spacing w:val="-11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cc</w:t>
      </w:r>
      <w:r w:rsidRPr="00B738D8">
        <w:rPr>
          <w:rFonts w:asciiTheme="minorHAnsi" w:eastAsia="Calibri" w:hAnsiTheme="minorHAnsi" w:cstheme="minorHAnsi"/>
          <w:b/>
          <w:i/>
          <w:spacing w:val="-2"/>
          <w:w w:val="99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b/>
          <w:i/>
          <w:spacing w:val="-13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il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an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</w:p>
    <w:p w14:paraId="2704E7EB" w14:textId="77777777" w:rsidR="00DD179E" w:rsidRPr="00B738D8" w:rsidRDefault="00B738D8" w:rsidP="00B738D8">
      <w:pPr>
        <w:spacing w:before="15"/>
        <w:ind w:left="1534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rt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BI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gr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  <w:r w:rsidRPr="00B738D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in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al</w:t>
      </w:r>
      <w:r w:rsidRPr="00B738D8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ess.</w:t>
      </w:r>
    </w:p>
    <w:p w14:paraId="0241ECEE" w14:textId="77777777" w:rsidR="00DD179E" w:rsidRPr="00B738D8" w:rsidRDefault="00DD179E" w:rsidP="00B738D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62B0FAC" w14:textId="77777777" w:rsidR="00DD179E" w:rsidRPr="00B738D8" w:rsidRDefault="00B738D8" w:rsidP="00B738D8">
      <w:pPr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z w:val="22"/>
          <w:szCs w:val="22"/>
        </w:rPr>
        <w:t>2010</w:t>
      </w:r>
      <w:r w:rsidRPr="00B738D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738D8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2013        </w:t>
      </w:r>
      <w:r w:rsidRPr="00B738D8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che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ne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B738D8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mi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2D050F95" w14:textId="77777777" w:rsidR="00DD179E" w:rsidRPr="00B738D8" w:rsidRDefault="00B738D8" w:rsidP="00B738D8">
      <w:pPr>
        <w:ind w:left="1530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i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tava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</w:p>
    <w:p w14:paraId="3633864B" w14:textId="77777777" w:rsidR="00DD179E" w:rsidRPr="00B738D8" w:rsidRDefault="00B738D8" w:rsidP="00B738D8">
      <w:pPr>
        <w:ind w:left="1534" w:right="1853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z w:val="22"/>
          <w:szCs w:val="22"/>
        </w:rPr>
        <w:t>-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li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j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ct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ana</w:t>
      </w:r>
      <w:r w:rsidRPr="00B738D8">
        <w:rPr>
          <w:rFonts w:asciiTheme="minorHAnsi" w:eastAsia="Calibri" w:hAnsiTheme="minorHAnsi" w:cstheme="minorHAnsi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t.</w:t>
      </w:r>
      <w:r w:rsidRPr="00B738D8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-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738D8">
        <w:rPr>
          <w:rFonts w:asciiTheme="minorHAnsi" w:eastAsia="Calibri" w:hAnsiTheme="minorHAnsi" w:cstheme="minorHAnsi"/>
          <w:sz w:val="22"/>
          <w:szCs w:val="22"/>
        </w:rPr>
        <w:t>is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738D8">
        <w:rPr>
          <w:rFonts w:asciiTheme="minorHAnsi" w:eastAsia="Calibri" w:hAnsiTheme="minorHAnsi" w:cstheme="minorHAnsi"/>
          <w:sz w:val="22"/>
          <w:szCs w:val="22"/>
        </w:rPr>
        <w:t>s 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–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738D8">
        <w:rPr>
          <w:rFonts w:asciiTheme="minorHAnsi" w:eastAsia="Calibri" w:hAnsiTheme="minorHAnsi" w:cstheme="minorHAnsi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tr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1B3C9CE" w14:textId="77777777" w:rsidR="00DD179E" w:rsidRPr="00B738D8" w:rsidRDefault="00DD179E" w:rsidP="00B738D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951C685" w14:textId="77777777" w:rsidR="00DD179E" w:rsidRPr="00B738D8" w:rsidRDefault="00B738D8" w:rsidP="00B738D8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z w:val="22"/>
          <w:szCs w:val="22"/>
        </w:rPr>
        <w:t>2006</w:t>
      </w:r>
      <w:r w:rsidRPr="00B738D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738D8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2009        </w:t>
      </w:r>
      <w:r w:rsidRPr="00B738D8">
        <w:rPr>
          <w:rFonts w:asciiTheme="minorHAnsi" w:eastAsia="Calibri" w:hAnsiTheme="minorHAnsi" w:cstheme="minorHAnsi"/>
          <w:b/>
          <w:spacing w:val="2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Hig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choo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(VG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S)</w:t>
      </w:r>
    </w:p>
    <w:p w14:paraId="71399855" w14:textId="77777777" w:rsidR="00DD179E" w:rsidRPr="00B738D8" w:rsidRDefault="00B738D8" w:rsidP="00B738D8">
      <w:pPr>
        <w:ind w:left="1535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i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li</w:t>
      </w:r>
      <w:r w:rsidRPr="00B738D8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(</w:t>
      </w:r>
      <w:r w:rsidRPr="00B738D8">
        <w:rPr>
          <w:rFonts w:asciiTheme="minorHAnsi" w:eastAsia="Calibri" w:hAnsiTheme="minorHAnsi" w:cstheme="minorHAnsi"/>
          <w:b/>
          <w:i/>
          <w:spacing w:val="-3"/>
          <w:w w:val="99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spacing w:val="-2"/>
          <w:w w:val="99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i/>
          <w:spacing w:val="-3"/>
          <w:w w:val="99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pacing w:val="-2"/>
          <w:w w:val="99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i/>
          <w:spacing w:val="-2"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gy</w:t>
      </w:r>
      <w:r w:rsidRPr="00B738D8">
        <w:rPr>
          <w:rFonts w:asciiTheme="minorHAnsi" w:eastAsia="Calibri" w:hAnsiTheme="minorHAnsi" w:cstheme="minorHAnsi"/>
          <w:b/>
          <w:i/>
          <w:spacing w:val="-2"/>
          <w:w w:val="99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i/>
          <w:spacing w:val="-2"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i/>
          <w:spacing w:val="-2"/>
          <w:w w:val="99"/>
          <w:sz w:val="22"/>
          <w:szCs w:val="22"/>
        </w:rPr>
        <w:t>et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),</w:t>
      </w:r>
      <w:r w:rsidRPr="00B738D8">
        <w:rPr>
          <w:rFonts w:asciiTheme="minorHAnsi" w:eastAsia="Calibri" w:hAnsiTheme="minorHAnsi" w:cstheme="minorHAnsi"/>
          <w:b/>
          <w:i/>
          <w:spacing w:val="-10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ær</w:t>
      </w:r>
      <w:r w:rsidRPr="00B738D8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um</w:t>
      </w:r>
    </w:p>
    <w:p w14:paraId="4995E1AD" w14:textId="77777777" w:rsidR="00DD179E" w:rsidRPr="00B738D8" w:rsidRDefault="00B738D8" w:rsidP="00B738D8">
      <w:pPr>
        <w:ind w:left="1534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z w:val="22"/>
          <w:szCs w:val="22"/>
        </w:rPr>
        <w:t>-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z w:val="22"/>
          <w:szCs w:val="22"/>
        </w:rPr>
        <w:t>ic</w:t>
      </w:r>
      <w:r w:rsidRPr="00B738D8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ad</w:t>
      </w:r>
      <w:r w:rsidRPr="00B738D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-3"/>
          <w:w w:val="99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4"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tr</w:t>
      </w:r>
      <w:r w:rsidRPr="00B738D8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ti</w:t>
      </w:r>
      <w:r w:rsidRPr="00B738D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10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z w:val="22"/>
          <w:szCs w:val="22"/>
        </w:rPr>
        <w:t>j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  <w:r w:rsidRPr="00B738D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ia</w:t>
      </w:r>
      <w:r w:rsidRPr="00B738D8">
        <w:rPr>
          <w:rFonts w:asciiTheme="minorHAnsi" w:eastAsia="Calibri" w:hAnsiTheme="minorHAnsi" w:cstheme="minorHAnsi"/>
          <w:sz w:val="22"/>
          <w:szCs w:val="22"/>
        </w:rPr>
        <w:t>li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15FF79CD" w14:textId="77777777" w:rsidR="00DD179E" w:rsidRPr="00B738D8" w:rsidRDefault="00DD179E" w:rsidP="00B738D8">
      <w:pPr>
        <w:spacing w:before="3"/>
        <w:rPr>
          <w:rFonts w:asciiTheme="minorHAnsi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240" w:bottom="280" w:left="1300" w:header="720" w:footer="720" w:gutter="0"/>
          <w:cols w:space="720"/>
        </w:sectPr>
      </w:pPr>
    </w:p>
    <w:p w14:paraId="04F059AF" w14:textId="0D2AA99D" w:rsidR="00DD179E" w:rsidRDefault="00DD179E" w:rsidP="00B738D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8B9A25C" w14:textId="14CD35AC" w:rsidR="00B738D8" w:rsidRPr="00B738D8" w:rsidRDefault="00B738D8" w:rsidP="00B738D8">
      <w:pPr>
        <w:spacing w:before="9"/>
        <w:rPr>
          <w:rFonts w:asciiTheme="minorHAnsi" w:hAnsiTheme="minorHAnsi" w:cstheme="minorHAnsi"/>
          <w:b/>
          <w:bCs/>
          <w:sz w:val="24"/>
          <w:szCs w:val="24"/>
        </w:rPr>
      </w:pPr>
      <w:r w:rsidRPr="00B738D8">
        <w:rPr>
          <w:rFonts w:asciiTheme="minorHAnsi" w:eastAsia="Copperplate Gothic Light" w:hAnsiTheme="minorHAnsi" w:cstheme="minorHAnsi"/>
          <w:b/>
          <w:bCs/>
          <w:spacing w:val="-1"/>
          <w:sz w:val="24"/>
          <w:szCs w:val="24"/>
        </w:rPr>
        <w:t>E</w:t>
      </w:r>
      <w:r w:rsidRPr="00B738D8">
        <w:rPr>
          <w:rFonts w:asciiTheme="minorHAnsi" w:eastAsia="Copperplate Gothic Light" w:hAnsiTheme="minorHAnsi" w:cstheme="minorHAnsi"/>
          <w:b/>
          <w:bCs/>
          <w:sz w:val="24"/>
          <w:szCs w:val="24"/>
        </w:rPr>
        <w:t>x</w:t>
      </w:r>
      <w:r w:rsidRPr="00B738D8">
        <w:rPr>
          <w:rFonts w:asciiTheme="minorHAnsi" w:eastAsia="Copperplate Gothic Light" w:hAnsiTheme="minorHAnsi" w:cstheme="minorHAnsi"/>
          <w:b/>
          <w:bCs/>
          <w:spacing w:val="-3"/>
          <w:sz w:val="24"/>
          <w:szCs w:val="24"/>
        </w:rPr>
        <w:t>p</w:t>
      </w:r>
      <w:r w:rsidRPr="00B738D8">
        <w:rPr>
          <w:rFonts w:asciiTheme="minorHAnsi" w:eastAsia="Copperplate Gothic Light" w:hAnsiTheme="minorHAnsi" w:cstheme="minorHAnsi"/>
          <w:b/>
          <w:bCs/>
          <w:spacing w:val="-2"/>
          <w:sz w:val="24"/>
          <w:szCs w:val="24"/>
        </w:rPr>
        <w:t>er</w:t>
      </w:r>
      <w:r w:rsidRPr="00B738D8">
        <w:rPr>
          <w:rFonts w:asciiTheme="minorHAnsi" w:eastAsia="Copperplate Gothic Light" w:hAnsiTheme="minorHAnsi" w:cstheme="minorHAnsi"/>
          <w:b/>
          <w:bCs/>
          <w:sz w:val="24"/>
          <w:szCs w:val="24"/>
        </w:rPr>
        <w:t>i</w:t>
      </w:r>
      <w:r w:rsidRPr="00B738D8">
        <w:rPr>
          <w:rFonts w:asciiTheme="minorHAnsi" w:eastAsia="Copperplate Gothic Light" w:hAnsiTheme="minorHAnsi" w:cstheme="minorHAnsi"/>
          <w:b/>
          <w:bCs/>
          <w:spacing w:val="-2"/>
          <w:sz w:val="24"/>
          <w:szCs w:val="24"/>
        </w:rPr>
        <w:t>e</w:t>
      </w:r>
      <w:r w:rsidRPr="00B738D8">
        <w:rPr>
          <w:rFonts w:asciiTheme="minorHAnsi" w:eastAsia="Copperplate Gothic Light" w:hAnsiTheme="minorHAnsi" w:cstheme="minorHAnsi"/>
          <w:b/>
          <w:bCs/>
          <w:spacing w:val="-1"/>
          <w:sz w:val="24"/>
          <w:szCs w:val="24"/>
        </w:rPr>
        <w:t>n</w:t>
      </w:r>
      <w:r w:rsidRPr="00B738D8">
        <w:rPr>
          <w:rFonts w:asciiTheme="minorHAnsi" w:eastAsia="Copperplate Gothic Light" w:hAnsiTheme="minorHAnsi" w:cstheme="minorHAnsi"/>
          <w:b/>
          <w:bCs/>
          <w:spacing w:val="-2"/>
          <w:sz w:val="24"/>
          <w:szCs w:val="24"/>
        </w:rPr>
        <w:t>ce:</w:t>
      </w:r>
    </w:p>
    <w:p w14:paraId="11F859B6" w14:textId="77777777" w:rsidR="00DD179E" w:rsidRDefault="00DD179E" w:rsidP="00B738D8">
      <w:pPr>
        <w:spacing w:before="43"/>
        <w:rPr>
          <w:rFonts w:asciiTheme="minorHAnsi" w:hAnsiTheme="minorHAnsi" w:cstheme="minorHAnsi"/>
          <w:sz w:val="22"/>
          <w:szCs w:val="22"/>
        </w:rPr>
      </w:pPr>
    </w:p>
    <w:p w14:paraId="79C2F345" w14:textId="28B3BA21" w:rsidR="00B738D8" w:rsidRPr="00B738D8" w:rsidRDefault="00B738D8" w:rsidP="00B738D8">
      <w:pPr>
        <w:spacing w:before="43"/>
        <w:rPr>
          <w:rFonts w:asciiTheme="minorHAnsi" w:eastAsia="Copperplate Gothic Light" w:hAnsiTheme="minorHAnsi" w:cstheme="minorHAnsi"/>
          <w:sz w:val="22"/>
          <w:szCs w:val="22"/>
        </w:rPr>
        <w:sectPr w:rsidR="00B738D8" w:rsidRPr="00B738D8">
          <w:type w:val="continuous"/>
          <w:pgSz w:w="11920" w:h="16860"/>
          <w:pgMar w:top="920" w:right="240" w:bottom="280" w:left="1300" w:header="720" w:footer="720" w:gutter="0"/>
          <w:cols w:num="2" w:space="720" w:equalWidth="0">
            <w:col w:w="3774" w:space="192"/>
            <w:col w:w="6414"/>
          </w:cols>
        </w:sectPr>
      </w:pPr>
    </w:p>
    <w:p w14:paraId="46FB94AE" w14:textId="77777777" w:rsidR="00DD179E" w:rsidRPr="00B738D8" w:rsidRDefault="00DD179E" w:rsidP="00B738D8">
      <w:pPr>
        <w:spacing w:before="16"/>
        <w:rPr>
          <w:rFonts w:asciiTheme="minorHAnsi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240" w:bottom="280" w:left="1300" w:header="720" w:footer="720" w:gutter="0"/>
          <w:cols w:space="720"/>
        </w:sectPr>
      </w:pPr>
    </w:p>
    <w:p w14:paraId="51D0AF39" w14:textId="7D97C9DB" w:rsidR="00B738D8" w:rsidRPr="00B738D8" w:rsidRDefault="00B738D8" w:rsidP="00B738D8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z w:val="22"/>
          <w:szCs w:val="22"/>
        </w:rPr>
        <w:t>2013</w:t>
      </w:r>
      <w:r w:rsidRPr="00B738D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738D8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2014        </w:t>
      </w:r>
      <w:r w:rsidRPr="00B738D8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ass</w:t>
      </w:r>
      <w:r w:rsidRPr="00B738D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3"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nt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b/>
          <w:spacing w:val="-13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C839F5E" w14:textId="49AB75BD" w:rsidR="00DD179E" w:rsidRPr="00B738D8" w:rsidRDefault="00B738D8" w:rsidP="00B738D8">
      <w:pPr>
        <w:spacing w:before="65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La</w:t>
      </w:r>
      <w:r w:rsidRPr="00B738D8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mu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i/>
          <w:spacing w:val="-1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-2"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i/>
          <w:spacing w:val="-2"/>
          <w:w w:val="99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pacing w:val="-11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So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ons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b/>
          <w:i/>
          <w:spacing w:val="-1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</w:p>
    <w:p w14:paraId="2085AFEB" w14:textId="442FFAA8" w:rsidR="00DD179E" w:rsidRPr="00B738D8" w:rsidRDefault="00B738D8" w:rsidP="00B738D8">
      <w:pPr>
        <w:ind w:left="1534" w:right="-50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z w:val="22"/>
          <w:szCs w:val="22"/>
        </w:rPr>
        <w:t>-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z w:val="22"/>
          <w:szCs w:val="22"/>
        </w:rPr>
        <w:t>il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ri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tr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43BA8AE2" w14:textId="77777777" w:rsidR="00DD179E" w:rsidRPr="00B738D8" w:rsidRDefault="00B738D8" w:rsidP="00B738D8">
      <w:pPr>
        <w:ind w:left="1534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z w:val="22"/>
          <w:szCs w:val="22"/>
        </w:rPr>
        <w:t>-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3"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ti</w:t>
      </w:r>
      <w:r w:rsidRPr="00B738D8">
        <w:rPr>
          <w:rFonts w:asciiTheme="minorHAnsi" w:eastAsia="Calibri" w:hAnsiTheme="minorHAnsi" w:cstheme="minorHAnsi"/>
          <w:spacing w:val="-3"/>
          <w:w w:val="99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ic</w:t>
      </w:r>
      <w:r w:rsidRPr="00B738D8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3"/>
          <w:w w:val="99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8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cts</w:t>
      </w:r>
      <w:r w:rsidRPr="00B738D8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n.</w:t>
      </w:r>
    </w:p>
    <w:p w14:paraId="666EE900" w14:textId="77777777" w:rsidR="00DD179E" w:rsidRPr="00B738D8" w:rsidRDefault="00DD179E" w:rsidP="00B738D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7ED8A3A" w14:textId="77777777" w:rsidR="00DD179E" w:rsidRPr="00B738D8" w:rsidRDefault="00B738D8" w:rsidP="00B738D8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013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-                   </w:t>
      </w:r>
      <w:r w:rsidRPr="00B738D8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tome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2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3"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b/>
          <w:spacing w:val="-15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-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7EDCBC1E" w14:textId="77777777" w:rsidR="00DD179E" w:rsidRPr="00B738D8" w:rsidRDefault="00B738D8" w:rsidP="00B738D8">
      <w:pPr>
        <w:spacing w:before="5"/>
        <w:ind w:left="1530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i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zza,</w:t>
      </w:r>
      <w:r w:rsidRPr="00B738D8">
        <w:rPr>
          <w:rFonts w:asciiTheme="minorHAnsi" w:eastAsia="Calibri" w:hAnsiTheme="minorHAnsi" w:cstheme="minorHAnsi"/>
          <w:b/>
          <w:i/>
          <w:spacing w:val="-1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</w:p>
    <w:p w14:paraId="7529BE0F" w14:textId="77777777" w:rsidR="00DD179E" w:rsidRPr="00B738D8" w:rsidRDefault="00B738D8" w:rsidP="00B738D8">
      <w:pPr>
        <w:ind w:left="1535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sz w:val="22"/>
          <w:szCs w:val="22"/>
        </w:rPr>
        <w:t>ice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e.</w:t>
      </w:r>
    </w:p>
    <w:p w14:paraId="5D6D4CB1" w14:textId="77777777" w:rsidR="00DD179E" w:rsidRPr="00B738D8" w:rsidRDefault="00DD179E" w:rsidP="00B738D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5241D42" w14:textId="77777777" w:rsidR="00DD179E" w:rsidRPr="00B738D8" w:rsidRDefault="00B738D8" w:rsidP="00B738D8">
      <w:pPr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z w:val="22"/>
          <w:szCs w:val="22"/>
        </w:rPr>
        <w:t>2011</w:t>
      </w:r>
      <w:r w:rsidRPr="00B738D8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umm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er     </w:t>
      </w:r>
      <w:r w:rsidRPr="00B738D8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tome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2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b/>
          <w:spacing w:val="-3"/>
          <w:w w:val="99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/</w:t>
      </w:r>
      <w:r w:rsidRPr="00B738D8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vi</w:t>
      </w:r>
      <w:r w:rsidRPr="00B738D8">
        <w:rPr>
          <w:rFonts w:asciiTheme="minorHAnsi" w:eastAsia="Calibri" w:hAnsiTheme="minorHAnsi" w:cstheme="minorHAnsi"/>
          <w:b/>
          <w:spacing w:val="-3"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or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b/>
          <w:spacing w:val="-17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mm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r.</w:t>
      </w:r>
    </w:p>
    <w:p w14:paraId="15834997" w14:textId="77777777" w:rsidR="00DD179E" w:rsidRPr="00B738D8" w:rsidRDefault="00B738D8" w:rsidP="00B738D8">
      <w:pPr>
        <w:ind w:left="1531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DN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b/>
          <w:i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us</w:t>
      </w:r>
    </w:p>
    <w:p w14:paraId="68AAECCF" w14:textId="7FAFC95B" w:rsidR="00DD179E" w:rsidRPr="00B738D8" w:rsidRDefault="00B738D8" w:rsidP="00B738D8">
      <w:pPr>
        <w:spacing w:before="12"/>
        <w:ind w:left="-20" w:right="644" w:hanging="6"/>
        <w:jc w:val="center"/>
        <w:rPr>
          <w:rFonts w:asciiTheme="minorHAnsi" w:eastAsia="Calibri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240" w:bottom="280" w:left="1300" w:header="720" w:footer="720" w:gutter="0"/>
          <w:cols w:num="2" w:space="720" w:equalWidth="0">
            <w:col w:w="6781" w:space="218"/>
            <w:col w:w="3381"/>
          </w:cols>
        </w:sectPr>
      </w:pPr>
      <w:r w:rsidRPr="00B738D8">
        <w:rPr>
          <w:rFonts w:asciiTheme="minorHAnsi" w:hAnsiTheme="minorHAnsi" w:cstheme="minorHAnsi"/>
          <w:sz w:val="22"/>
          <w:szCs w:val="22"/>
        </w:rPr>
        <w:br w:type="column"/>
      </w:r>
    </w:p>
    <w:p w14:paraId="004BC1EE" w14:textId="77777777" w:rsidR="00DD179E" w:rsidRPr="00B738D8" w:rsidRDefault="00DD179E" w:rsidP="00B738D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55B7D2E" w14:textId="77777777" w:rsidR="00DD179E" w:rsidRPr="00B738D8" w:rsidRDefault="00B738D8" w:rsidP="00B738D8">
      <w:pPr>
        <w:spacing w:before="15"/>
        <w:ind w:left="1534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B738D8">
        <w:rPr>
          <w:rFonts w:asciiTheme="minorHAnsi" w:eastAsia="Calibri" w:hAnsiTheme="minorHAnsi" w:cstheme="minorHAnsi"/>
          <w:sz w:val="22"/>
          <w:szCs w:val="22"/>
        </w:rPr>
        <w:t>rr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738D8">
        <w:rPr>
          <w:rFonts w:asciiTheme="minorHAnsi" w:eastAsia="Calibri" w:hAnsiTheme="minorHAnsi" w:cstheme="minorHAnsi"/>
          <w:sz w:val="22"/>
          <w:szCs w:val="22"/>
        </w:rPr>
        <w:t>rs</w:t>
      </w:r>
      <w:r w:rsidRPr="00B738D8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to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  <w:r w:rsidRPr="00B738D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738D8">
        <w:rPr>
          <w:rFonts w:asciiTheme="minorHAnsi" w:eastAsia="Calibri" w:hAnsiTheme="minorHAnsi" w:cstheme="minorHAnsi"/>
          <w:sz w:val="22"/>
          <w:szCs w:val="22"/>
        </w:rPr>
        <w:t>ce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ank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sz w:val="22"/>
          <w:szCs w:val="22"/>
        </w:rPr>
        <w:t>ic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1DE56FB" w14:textId="77777777" w:rsidR="00DD179E" w:rsidRPr="00B738D8" w:rsidRDefault="00DD179E" w:rsidP="00B738D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9BBBA6B" w14:textId="77777777" w:rsidR="00DD179E" w:rsidRPr="00B738D8" w:rsidRDefault="00B738D8" w:rsidP="00B738D8">
      <w:pPr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z w:val="22"/>
          <w:szCs w:val="22"/>
        </w:rPr>
        <w:t>2009</w:t>
      </w:r>
      <w:r w:rsidRPr="00B738D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738D8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2010        </w:t>
      </w:r>
      <w:r w:rsidRPr="00B738D8">
        <w:rPr>
          <w:rFonts w:asciiTheme="minorHAnsi" w:eastAsia="Calibri" w:hAnsiTheme="minorHAnsi" w:cstheme="minorHAnsi"/>
          <w:b/>
          <w:spacing w:val="2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as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-l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th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tu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B738D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FK</w:t>
      </w:r>
      <w:r w:rsidRPr="00B738D8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er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dr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tropp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11EB6F8B" w14:textId="77777777" w:rsidR="00DD179E" w:rsidRPr="00B738D8" w:rsidRDefault="00DD179E" w:rsidP="00B738D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022E4B7" w14:textId="77777777" w:rsidR="00DD179E" w:rsidRPr="00B738D8" w:rsidRDefault="00B738D8" w:rsidP="00B738D8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z w:val="22"/>
          <w:szCs w:val="22"/>
        </w:rPr>
        <w:t>2004</w:t>
      </w:r>
      <w:r w:rsidRPr="00B738D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738D8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2008        </w:t>
      </w:r>
      <w:r w:rsidRPr="00B738D8">
        <w:rPr>
          <w:rFonts w:asciiTheme="minorHAnsi" w:eastAsia="Calibri" w:hAnsiTheme="minorHAnsi" w:cstheme="minorHAnsi"/>
          <w:b/>
          <w:spacing w:val="2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ll</w:t>
      </w:r>
      <w:r w:rsidRPr="00B738D8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7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umm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B738D8">
        <w:rPr>
          <w:rFonts w:asciiTheme="minorHAnsi" w:eastAsia="Calibri" w:hAnsiTheme="minorHAnsi" w:cstheme="minorHAnsi"/>
          <w:b/>
          <w:spacing w:val="-1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ob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-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or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k</w:t>
      </w:r>
    </w:p>
    <w:p w14:paraId="25AD0352" w14:textId="77777777" w:rsidR="00DD179E" w:rsidRPr="00B738D8" w:rsidRDefault="00B738D8" w:rsidP="00B738D8">
      <w:pPr>
        <w:ind w:left="1535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/</w:t>
      </w:r>
      <w:r w:rsidRPr="00B738D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es</w:t>
      </w:r>
      <w:r w:rsidRPr="00B738D8">
        <w:rPr>
          <w:rFonts w:asciiTheme="minorHAnsi" w:eastAsia="Calibri" w:hAnsiTheme="minorHAnsi" w:cstheme="minorHAnsi"/>
          <w:spacing w:val="-3"/>
          <w:w w:val="99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6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ll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it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/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  <w:r w:rsidRPr="00B738D8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x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ce</w:t>
      </w:r>
      <w:r w:rsidRPr="00B738D8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in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sz w:val="22"/>
          <w:szCs w:val="22"/>
        </w:rPr>
        <w:t>ice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le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esse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9651529" w14:textId="77777777" w:rsidR="00DD179E" w:rsidRPr="00B738D8" w:rsidRDefault="00B738D8" w:rsidP="00B738D8">
      <w:pPr>
        <w:ind w:left="1534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to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essfu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ti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fess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na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sz w:val="22"/>
          <w:szCs w:val="22"/>
        </w:rPr>
        <w:t>ic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5E9C4D3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6430A11A" w14:textId="77777777" w:rsidR="00DD179E" w:rsidRPr="00B738D8" w:rsidRDefault="00DD179E" w:rsidP="00B738D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8A1431B" w14:textId="77777777" w:rsidR="00DD179E" w:rsidRPr="00B738D8" w:rsidRDefault="00B738D8" w:rsidP="00B738D8">
      <w:pPr>
        <w:ind w:left="2717" w:right="3771"/>
        <w:jc w:val="center"/>
        <w:rPr>
          <w:rFonts w:asciiTheme="minorHAnsi" w:eastAsia="Copperplate Gothic Light" w:hAnsiTheme="minorHAnsi" w:cstheme="minorHAnsi"/>
          <w:sz w:val="22"/>
          <w:szCs w:val="22"/>
        </w:rPr>
      </w:pPr>
      <w:r w:rsidRPr="00B738D8">
        <w:rPr>
          <w:rFonts w:asciiTheme="minorHAnsi" w:eastAsia="Copperplate Gothic Light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o</w:t>
      </w:r>
      <w:r w:rsidRPr="00B738D8">
        <w:rPr>
          <w:rFonts w:asciiTheme="minorHAnsi" w:eastAsia="Copperplate Gothic Light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Copperplate Gothic Light" w:hAnsiTheme="minorHAnsi" w:cstheme="minorHAnsi"/>
          <w:spacing w:val="-3"/>
          <w:sz w:val="22"/>
          <w:szCs w:val="22"/>
        </w:rPr>
        <w:t>u</w:t>
      </w:r>
      <w:r w:rsidRPr="00B738D8">
        <w:rPr>
          <w:rFonts w:asciiTheme="minorHAnsi" w:eastAsia="Copperplate Gothic Light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>tar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 xml:space="preserve">y </w:t>
      </w:r>
      <w:r w:rsidRPr="00B738D8">
        <w:rPr>
          <w:rFonts w:asciiTheme="minorHAnsi" w:eastAsia="Copperplate Gothic Light" w:hAnsiTheme="minorHAnsi" w:cstheme="minorHAnsi"/>
          <w:spacing w:val="-3"/>
          <w:sz w:val="22"/>
          <w:szCs w:val="22"/>
        </w:rPr>
        <w:t>p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o</w:t>
      </w: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>si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t</w:t>
      </w: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>i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o</w:t>
      </w:r>
      <w:r w:rsidRPr="00B738D8">
        <w:rPr>
          <w:rFonts w:asciiTheme="minorHAnsi" w:eastAsia="Copperplate Gothic Light" w:hAnsiTheme="minorHAnsi" w:cstheme="minorHAnsi"/>
          <w:spacing w:val="-3"/>
          <w:sz w:val="22"/>
          <w:szCs w:val="22"/>
        </w:rPr>
        <w:t>n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s</w:t>
      </w:r>
      <w:r w:rsidRPr="00B738D8">
        <w:rPr>
          <w:rFonts w:asciiTheme="minorHAnsi" w:eastAsia="Copperplate Gothic Light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/</w:t>
      </w:r>
      <w:r w:rsidRPr="00B738D8">
        <w:rPr>
          <w:rFonts w:asciiTheme="minorHAnsi" w:eastAsia="Copperplate Gothic Light" w:hAnsiTheme="minorHAnsi" w:cstheme="minorHAnsi"/>
          <w:spacing w:val="1"/>
          <w:sz w:val="22"/>
          <w:szCs w:val="22"/>
        </w:rPr>
        <w:t xml:space="preserve"> </w:t>
      </w: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>ac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ti</w:t>
      </w:r>
      <w:r w:rsidRPr="00B738D8">
        <w:rPr>
          <w:rFonts w:asciiTheme="minorHAnsi" w:eastAsia="Copperplate Gothic Light" w:hAnsiTheme="minorHAnsi" w:cstheme="minorHAnsi"/>
          <w:spacing w:val="-3"/>
          <w:sz w:val="22"/>
          <w:szCs w:val="22"/>
        </w:rPr>
        <w:t>v</w:t>
      </w: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>i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t</w:t>
      </w: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>ie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s:</w:t>
      </w:r>
    </w:p>
    <w:p w14:paraId="1D98226D" w14:textId="77777777" w:rsidR="00DD179E" w:rsidRPr="00B738D8" w:rsidRDefault="00B738D8" w:rsidP="00B738D8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01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3                     </w:t>
      </w:r>
      <w:r w:rsidRPr="00B738D8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738D8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r,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sz w:val="22"/>
          <w:szCs w:val="22"/>
        </w:rPr>
        <w:t>ic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e-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ir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z w:val="22"/>
          <w:szCs w:val="22"/>
        </w:rPr>
        <w:t>ti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z w:val="22"/>
          <w:szCs w:val="22"/>
        </w:rPr>
        <w:t>ia</w:t>
      </w:r>
      <w:r w:rsidRPr="00B738D8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SBI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06D6B3D" w14:textId="77777777" w:rsidR="00DD179E" w:rsidRPr="00B738D8" w:rsidRDefault="00B738D8" w:rsidP="00B738D8">
      <w:pPr>
        <w:ind w:left="1530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z w:val="22"/>
          <w:szCs w:val="22"/>
        </w:rPr>
        <w:t>I.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IT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x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rti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B738D8">
        <w:rPr>
          <w:rFonts w:asciiTheme="minorHAnsi" w:eastAsia="Calibri" w:hAnsiTheme="minorHAnsi" w:cstheme="minorHAnsi"/>
          <w:sz w:val="22"/>
          <w:szCs w:val="22"/>
        </w:rPr>
        <w:t>ri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0B7F37B" w14:textId="77777777" w:rsidR="00DD179E" w:rsidRPr="00B738D8" w:rsidRDefault="00B738D8" w:rsidP="00B738D8">
      <w:pPr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z w:val="22"/>
          <w:szCs w:val="22"/>
        </w:rPr>
        <w:t>2013</w:t>
      </w:r>
      <w:r w:rsidRPr="00B738D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738D8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2014        </w:t>
      </w:r>
      <w:r w:rsidRPr="00B738D8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esen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ti</w:t>
      </w:r>
      <w:r w:rsidRPr="00B738D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w w:val="99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8"/>
          <w:w w:val="9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B738D8">
        <w:rPr>
          <w:rFonts w:asciiTheme="minorHAnsi" w:eastAsia="Calibri" w:hAnsiTheme="minorHAnsi" w:cstheme="minorHAnsi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cl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in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gr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B738D8">
        <w:rPr>
          <w:rFonts w:asciiTheme="minorHAnsi" w:eastAsia="Calibri" w:hAnsiTheme="minorHAnsi" w:cstheme="minorHAnsi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z w:val="22"/>
          <w:szCs w:val="22"/>
        </w:rPr>
        <w:t>I.</w:t>
      </w:r>
    </w:p>
    <w:p w14:paraId="1C0473F4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71E108F1" w14:textId="77777777" w:rsidR="00DD179E" w:rsidRPr="00B738D8" w:rsidRDefault="00DD179E" w:rsidP="00B738D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120F352" w14:textId="77777777" w:rsidR="00DD179E" w:rsidRPr="00B738D8" w:rsidRDefault="00B738D8" w:rsidP="00B738D8">
      <w:pPr>
        <w:ind w:left="118" w:right="4576" w:firstLine="3622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opperplate Gothic Light" w:hAnsiTheme="minorHAnsi" w:cstheme="minorHAnsi"/>
          <w:sz w:val="22"/>
          <w:szCs w:val="22"/>
        </w:rPr>
        <w:lastRenderedPageBreak/>
        <w:t>m</w:t>
      </w: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>is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ce</w:t>
      </w:r>
      <w:r w:rsidRPr="00B738D8">
        <w:rPr>
          <w:rFonts w:asciiTheme="minorHAnsi" w:eastAsia="Copperplate Gothic Light" w:hAnsiTheme="minorHAnsi" w:cstheme="minorHAnsi"/>
          <w:spacing w:val="-4"/>
          <w:sz w:val="22"/>
          <w:szCs w:val="22"/>
        </w:rPr>
        <w:t>l</w:t>
      </w:r>
      <w:r w:rsidRPr="00B738D8">
        <w:rPr>
          <w:rFonts w:asciiTheme="minorHAnsi" w:eastAsia="Copperplate Gothic Light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a</w:t>
      </w:r>
      <w:r w:rsidRPr="00B738D8">
        <w:rPr>
          <w:rFonts w:asciiTheme="minorHAnsi" w:eastAsia="Copperplate Gothic Light" w:hAnsiTheme="minorHAnsi" w:cstheme="minorHAnsi"/>
          <w:spacing w:val="-3"/>
          <w:sz w:val="22"/>
          <w:szCs w:val="22"/>
        </w:rPr>
        <w:t>n</w:t>
      </w: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>e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o</w:t>
      </w:r>
      <w:r w:rsidRPr="00B738D8">
        <w:rPr>
          <w:rFonts w:asciiTheme="minorHAnsi" w:eastAsia="Copperplate Gothic Light" w:hAnsiTheme="minorHAnsi" w:cstheme="minorHAnsi"/>
          <w:spacing w:val="-3"/>
          <w:sz w:val="22"/>
          <w:szCs w:val="22"/>
        </w:rPr>
        <w:t>u</w:t>
      </w: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 xml:space="preserve">s: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ngu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:         </w:t>
      </w:r>
      <w:r w:rsidRPr="00B738D8">
        <w:rPr>
          <w:rFonts w:asciiTheme="minorHAnsi" w:eastAsia="Calibri" w:hAnsiTheme="minorHAnsi" w:cstheme="minorHAnsi"/>
          <w:b/>
          <w:spacing w:val="4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738D8">
        <w:rPr>
          <w:rFonts w:asciiTheme="minorHAnsi" w:eastAsia="Calibri" w:hAnsiTheme="minorHAnsi" w:cstheme="minorHAnsi"/>
          <w:sz w:val="22"/>
          <w:szCs w:val="22"/>
        </w:rPr>
        <w:t>gli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th</w:t>
      </w:r>
      <w:r w:rsidRPr="00B738D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B738D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IT</w:t>
      </w:r>
      <w:r w:rsidRPr="00B738D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sk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ill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s:                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ri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B738D8">
        <w:rPr>
          <w:rFonts w:asciiTheme="minorHAnsi" w:eastAsia="Calibri" w:hAnsiTheme="minorHAnsi" w:cstheme="minorHAnsi"/>
          <w:sz w:val="22"/>
          <w:szCs w:val="22"/>
        </w:rPr>
        <w:t>ic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B738D8">
        <w:rPr>
          <w:rFonts w:asciiTheme="minorHAnsi" w:eastAsia="Calibri" w:hAnsiTheme="minorHAnsi" w:cstheme="minorHAnsi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Calibri" w:hAnsiTheme="minorHAnsi" w:cstheme="minorHAnsi"/>
          <w:sz w:val="22"/>
          <w:szCs w:val="22"/>
        </w:rPr>
        <w:t>li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8236EAD" w14:textId="77777777" w:rsidR="00DD179E" w:rsidRPr="00B738D8" w:rsidRDefault="00B738D8" w:rsidP="00B738D8">
      <w:pPr>
        <w:spacing w:before="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es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:             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738D8">
        <w:rPr>
          <w:rFonts w:asciiTheme="minorHAnsi" w:eastAsia="Calibri" w:hAnsiTheme="minorHAnsi" w:cstheme="minorHAnsi"/>
          <w:sz w:val="22"/>
          <w:szCs w:val="22"/>
        </w:rPr>
        <w:t>ll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738D8">
        <w:rPr>
          <w:rFonts w:asciiTheme="minorHAnsi" w:eastAsia="Calibri" w:hAnsiTheme="minorHAnsi" w:cstheme="minorHAnsi"/>
          <w:sz w:val="22"/>
          <w:szCs w:val="22"/>
        </w:rPr>
        <w:t>t.</w:t>
      </w:r>
      <w:r w:rsidRPr="00B738D8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738D8">
        <w:rPr>
          <w:rFonts w:asciiTheme="minorHAnsi" w:eastAsia="Calibri" w:hAnsiTheme="minorHAnsi" w:cstheme="minorHAnsi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sz w:val="22"/>
          <w:szCs w:val="22"/>
        </w:rPr>
        <w:t>ti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ba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sz w:val="22"/>
          <w:szCs w:val="22"/>
        </w:rPr>
        <w:t>ir</w:t>
      </w:r>
      <w:r w:rsidRPr="00B738D8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259AD2E" w14:textId="77777777" w:rsidR="00DD179E" w:rsidRPr="00B738D8" w:rsidRDefault="00DD179E" w:rsidP="00B738D8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5557862" w14:textId="77777777" w:rsidR="00DD179E" w:rsidRPr="00B738D8" w:rsidRDefault="00B738D8" w:rsidP="00B738D8">
      <w:pPr>
        <w:ind w:left="3933" w:right="4993"/>
        <w:jc w:val="center"/>
        <w:rPr>
          <w:rFonts w:asciiTheme="minorHAnsi" w:eastAsia="Copperplate Gothic Light" w:hAnsiTheme="minorHAnsi" w:cstheme="minorHAnsi"/>
          <w:sz w:val="22"/>
          <w:szCs w:val="22"/>
        </w:rPr>
      </w:pP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Copperplate Gothic Light" w:hAnsiTheme="minorHAnsi" w:cstheme="minorHAnsi"/>
          <w:sz w:val="22"/>
          <w:szCs w:val="22"/>
        </w:rPr>
        <w:t>e</w:t>
      </w:r>
      <w:r w:rsidRPr="00B738D8">
        <w:rPr>
          <w:rFonts w:asciiTheme="minorHAnsi" w:eastAsia="Copperplate Gothic Light" w:hAnsiTheme="minorHAnsi" w:cstheme="minorHAnsi"/>
          <w:spacing w:val="-3"/>
          <w:sz w:val="22"/>
          <w:szCs w:val="22"/>
        </w:rPr>
        <w:t>f</w:t>
      </w: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>e</w:t>
      </w:r>
      <w:r w:rsidRPr="00B738D8">
        <w:rPr>
          <w:rFonts w:asciiTheme="minorHAnsi" w:eastAsia="Copperplate Gothic Light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>e</w:t>
      </w:r>
      <w:r w:rsidRPr="00B738D8">
        <w:rPr>
          <w:rFonts w:asciiTheme="minorHAnsi" w:eastAsia="Copperplate Gothic Light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Copperplate Gothic Light" w:hAnsiTheme="minorHAnsi" w:cstheme="minorHAnsi"/>
          <w:spacing w:val="-2"/>
          <w:sz w:val="22"/>
          <w:szCs w:val="22"/>
        </w:rPr>
        <w:t>ces</w:t>
      </w:r>
    </w:p>
    <w:p w14:paraId="0AF803B3" w14:textId="77777777" w:rsidR="00DD179E" w:rsidRPr="00B738D8" w:rsidRDefault="00DD179E" w:rsidP="00B738D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7B29110" w14:textId="77777777" w:rsidR="00DD179E" w:rsidRPr="00B738D8" w:rsidRDefault="00B738D8" w:rsidP="00B738D8">
      <w:pPr>
        <w:ind w:left="1534"/>
        <w:rPr>
          <w:rFonts w:asciiTheme="minorHAnsi" w:eastAsia="Arial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240" w:bottom="280" w:left="1300" w:header="720" w:footer="720" w:gutter="0"/>
          <w:cols w:space="720"/>
        </w:sectPr>
      </w:pP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Av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B738D8">
        <w:rPr>
          <w:rFonts w:asciiTheme="minorHAnsi" w:eastAsia="Arial" w:hAnsiTheme="minorHAnsi" w:cstheme="minorHAnsi"/>
          <w:sz w:val="22"/>
          <w:szCs w:val="22"/>
        </w:rPr>
        <w:t>ab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equ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t.</w:t>
      </w:r>
    </w:p>
    <w:p w14:paraId="48740501" w14:textId="77777777" w:rsidR="00DD179E" w:rsidRPr="00B738D8" w:rsidRDefault="00DD179E" w:rsidP="00B738D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5F0CA50" w14:textId="77777777" w:rsidR="00DD179E" w:rsidRPr="00B738D8" w:rsidRDefault="00B738D8" w:rsidP="00B738D8">
      <w:pPr>
        <w:ind w:left="774" w:right="-47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UR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H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AL</w:t>
      </w:r>
    </w:p>
    <w:p w14:paraId="218E1576" w14:textId="77777777" w:rsidR="00DD179E" w:rsidRPr="00B738D8" w:rsidRDefault="00B738D8" w:rsidP="00B738D8">
      <w:pPr>
        <w:spacing w:before="87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br w:type="column"/>
      </w:r>
      <w:r w:rsidRPr="00B738D8">
        <w:rPr>
          <w:rFonts w:asciiTheme="minorHAnsi" w:eastAsia="Garamond" w:hAnsiTheme="minorHAnsi" w:cstheme="minorHAnsi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B738D8">
        <w:rPr>
          <w:rFonts w:asciiTheme="minorHAnsi" w:eastAsia="Garamond" w:hAnsiTheme="minorHAnsi" w:cstheme="minorHAnsi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37,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0</w:t>
      </w:r>
      <w:r w:rsidRPr="00B738D8">
        <w:rPr>
          <w:rFonts w:asciiTheme="minorHAnsi" w:eastAsia="Garamond" w:hAnsiTheme="minorHAnsi" w:cstheme="minorHAnsi"/>
          <w:sz w:val="22"/>
          <w:szCs w:val="22"/>
        </w:rPr>
        <w:t>4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6</w:t>
      </w:r>
      <w:r w:rsidRPr="00B738D8">
        <w:rPr>
          <w:rFonts w:asciiTheme="minorHAnsi" w:eastAsia="Garamond" w:hAnsiTheme="minorHAnsi" w:cstheme="minorHAnsi"/>
          <w:sz w:val="22"/>
          <w:szCs w:val="22"/>
        </w:rPr>
        <w:t>7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o        </w:t>
      </w:r>
      <w:r w:rsidRPr="00B738D8">
        <w:rPr>
          <w:rFonts w:asciiTheme="minorHAnsi" w:eastAsia="Garamond" w:hAnsiTheme="minorHAnsi" w:cstheme="minorHAnsi"/>
          <w:spacing w:val="55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color w:val="0000FF"/>
          <w:spacing w:val="-38"/>
          <w:sz w:val="22"/>
          <w:szCs w:val="22"/>
        </w:rPr>
        <w:t xml:space="preserve"> </w:t>
      </w:r>
      <w:hyperlink r:id="rId7">
        <w:r w:rsidRPr="00B738D8">
          <w:rPr>
            <w:rFonts w:asciiTheme="minorHAnsi" w:eastAsia="Garamond" w:hAnsiTheme="minorHAnsi" w:cstheme="minorHAnsi"/>
            <w:color w:val="0000FF"/>
            <w:spacing w:val="-1"/>
            <w:sz w:val="22"/>
            <w:szCs w:val="22"/>
            <w:u w:val="single" w:color="0000FF"/>
          </w:rPr>
          <w:t>c</w:t>
        </w:r>
        <w:r w:rsidRPr="00B738D8">
          <w:rPr>
            <w:rFonts w:asciiTheme="minorHAnsi" w:eastAsia="Garamond" w:hAnsiTheme="minorHAnsi" w:cstheme="minorHAnsi"/>
            <w:color w:val="0000FF"/>
            <w:spacing w:val="-2"/>
            <w:sz w:val="22"/>
            <w:szCs w:val="22"/>
            <w:u w:val="single" w:color="0000FF"/>
          </w:rPr>
          <w:t>m</w:t>
        </w:r>
        <w:r w:rsidRPr="00B738D8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h</w:t>
        </w:r>
        <w:r w:rsidRPr="00B738D8">
          <w:rPr>
            <w:rFonts w:asciiTheme="minorHAnsi" w:eastAsia="Garamond" w:hAnsiTheme="minorHAnsi" w:cstheme="minorHAnsi"/>
            <w:color w:val="0000FF"/>
            <w:spacing w:val="-3"/>
            <w:sz w:val="22"/>
            <w:szCs w:val="22"/>
            <w:u w:val="single" w:color="0000FF"/>
          </w:rPr>
          <w:t>@</w:t>
        </w:r>
        <w:r w:rsidRPr="00B738D8">
          <w:rPr>
            <w:rFonts w:asciiTheme="minorHAnsi" w:eastAsia="Garamond" w:hAnsiTheme="minorHAnsi" w:cstheme="minorHAnsi"/>
            <w:color w:val="0000FF"/>
            <w:spacing w:val="-1"/>
            <w:sz w:val="22"/>
            <w:szCs w:val="22"/>
            <w:u w:val="single" w:color="0000FF"/>
          </w:rPr>
          <w:t>s</w:t>
        </w:r>
        <w:r w:rsidRPr="00B738D8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B738D8">
          <w:rPr>
            <w:rFonts w:asciiTheme="minorHAnsi" w:eastAsia="Garamond" w:hAnsiTheme="minorHAnsi" w:cstheme="minorHAnsi"/>
            <w:color w:val="0000FF"/>
            <w:spacing w:val="-2"/>
            <w:sz w:val="22"/>
            <w:szCs w:val="22"/>
            <w:u w:val="single" w:color="0000FF"/>
          </w:rPr>
          <w:t>u</w:t>
        </w:r>
        <w:r w:rsidRPr="00B738D8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d</w:t>
        </w:r>
        <w:r w:rsidRPr="00B738D8">
          <w:rPr>
            <w:rFonts w:asciiTheme="minorHAnsi" w:eastAsia="Garamond" w:hAnsiTheme="minorHAnsi" w:cstheme="minorHAnsi"/>
            <w:color w:val="0000FF"/>
            <w:spacing w:val="-3"/>
            <w:sz w:val="22"/>
            <w:szCs w:val="22"/>
            <w:u w:val="single" w:color="0000FF"/>
          </w:rPr>
          <w:t>e</w:t>
        </w:r>
        <w:r w:rsidRPr="00B738D8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n</w:t>
        </w:r>
        <w:r w:rsidRPr="00B738D8">
          <w:rPr>
            <w:rFonts w:asciiTheme="minorHAnsi" w:eastAsia="Garamond" w:hAnsiTheme="minorHAnsi" w:cstheme="minorHAnsi"/>
            <w:color w:val="0000FF"/>
            <w:spacing w:val="-2"/>
            <w:sz w:val="22"/>
            <w:szCs w:val="22"/>
            <w:u w:val="single" w:color="0000FF"/>
          </w:rPr>
          <w:t>t</w:t>
        </w:r>
        <w:r w:rsidRPr="00B738D8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B738D8">
          <w:rPr>
            <w:rFonts w:asciiTheme="minorHAnsi" w:eastAsia="Garamond" w:hAnsiTheme="minorHAnsi" w:cstheme="minorHAnsi"/>
            <w:color w:val="0000FF"/>
            <w:spacing w:val="-2"/>
            <w:sz w:val="22"/>
            <w:szCs w:val="22"/>
            <w:u w:val="single" w:color="0000FF"/>
          </w:rPr>
          <w:t>b</w:t>
        </w:r>
        <w:r w:rsidRPr="00B738D8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B738D8">
          <w:rPr>
            <w:rFonts w:asciiTheme="minorHAnsi" w:eastAsia="Garamond" w:hAnsiTheme="minorHAnsi" w:cstheme="minorHAnsi"/>
            <w:color w:val="0000FF"/>
            <w:spacing w:val="-3"/>
            <w:sz w:val="22"/>
            <w:szCs w:val="22"/>
            <w:u w:val="single" w:color="0000FF"/>
          </w:rPr>
          <w:t>.</w:t>
        </w:r>
        <w:r w:rsidRPr="00B738D8">
          <w:rPr>
            <w:rFonts w:asciiTheme="minorHAnsi" w:eastAsia="Garamond" w:hAnsiTheme="minorHAnsi" w:cstheme="minorHAnsi"/>
            <w:color w:val="0000FF"/>
            <w:sz w:val="22"/>
            <w:szCs w:val="22"/>
            <w:u w:val="single" w:color="0000FF"/>
          </w:rPr>
          <w:t>no</w:t>
        </w:r>
      </w:hyperlink>
    </w:p>
    <w:p w14:paraId="62DA24C2" w14:textId="77777777" w:rsidR="00DD179E" w:rsidRPr="00B738D8" w:rsidRDefault="00B738D8" w:rsidP="00B738D8">
      <w:pPr>
        <w:ind w:left="2"/>
        <w:rPr>
          <w:rFonts w:asciiTheme="minorHAnsi" w:eastAsia="Garamond" w:hAnsiTheme="minorHAnsi" w:cstheme="minorHAnsi"/>
          <w:sz w:val="22"/>
          <w:szCs w:val="22"/>
        </w:rPr>
        <w:sectPr w:rsidR="00DD179E" w:rsidRPr="00B738D8">
          <w:pgSz w:w="11920" w:h="16860"/>
          <w:pgMar w:top="560" w:right="100" w:bottom="0" w:left="560" w:header="720" w:footer="720" w:gutter="0"/>
          <w:cols w:num="2" w:space="720" w:equalWidth="0">
            <w:col w:w="3823" w:space="1283"/>
            <w:col w:w="6154"/>
          </w:cols>
        </w:sectPr>
      </w:pP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+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47</w:t>
      </w:r>
      <w:r w:rsidRPr="00B738D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4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6 </w:t>
      </w:r>
      <w:r w:rsidRPr="00B738D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4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B738D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00</w:t>
      </w:r>
      <w:r w:rsidRPr="00B738D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12                         </w:t>
      </w:r>
      <w:r w:rsidRPr="00B738D8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15</w:t>
      </w:r>
      <w:r w:rsidRPr="00B738D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B738D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9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90</w:t>
      </w:r>
    </w:p>
    <w:p w14:paraId="65C11EF6" w14:textId="77777777" w:rsidR="00DD179E" w:rsidRPr="00B738D8" w:rsidRDefault="00DD179E" w:rsidP="00B738D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CCDA034" w14:textId="77777777" w:rsidR="00DD179E" w:rsidRPr="00B738D8" w:rsidRDefault="00B738D8" w:rsidP="00B738D8">
      <w:pPr>
        <w:spacing w:before="40"/>
        <w:ind w:left="868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b/>
          <w:sz w:val="22"/>
          <w:szCs w:val="22"/>
        </w:rPr>
        <w:t>KEY</w:t>
      </w:r>
      <w:r w:rsidRPr="00B738D8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Q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IFI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CA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:</w:t>
      </w:r>
    </w:p>
    <w:p w14:paraId="3787C6C1" w14:textId="77777777" w:rsidR="00DD179E" w:rsidRPr="00B738D8" w:rsidRDefault="00B738D8" w:rsidP="00B738D8">
      <w:pPr>
        <w:spacing w:before="3"/>
        <w:ind w:left="856" w:right="2679"/>
        <w:rPr>
          <w:rFonts w:asciiTheme="minorHAnsi" w:eastAsia="Garamond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100" w:bottom="280" w:left="560" w:header="720" w:footer="720" w:gutter="0"/>
          <w:cols w:space="720"/>
        </w:sectPr>
      </w:pP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g</w:t>
      </w:r>
      <w:r w:rsidRPr="00B738D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g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g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radua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spe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ze</w:t>
      </w:r>
      <w:r w:rsidRPr="00B738D8">
        <w:rPr>
          <w:rFonts w:asciiTheme="minorHAnsi" w:eastAsia="Garamond" w:hAnsiTheme="minorHAnsi" w:cstheme="minorHAnsi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in</w:t>
      </w:r>
      <w:r w:rsidRPr="00B738D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w</w:t>
      </w:r>
      <w:r w:rsidRPr="00B738D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B738D8">
        <w:rPr>
          <w:rFonts w:asciiTheme="minorHAnsi" w:eastAsia="Garamond" w:hAnsiTheme="minorHAnsi" w:cstheme="minorHAnsi"/>
          <w:sz w:val="22"/>
          <w:szCs w:val="22"/>
        </w:rPr>
        <w:t>k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al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738D8">
        <w:rPr>
          <w:rFonts w:asciiTheme="minorHAnsi" w:eastAsia="Garamond" w:hAnsiTheme="minorHAnsi" w:cstheme="minorHAnsi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z w:val="22"/>
          <w:szCs w:val="22"/>
        </w:rPr>
        <w:t>lt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in</w:t>
      </w:r>
      <w:r w:rsidRPr="00B738D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nno</w:t>
      </w:r>
      <w:r w:rsidRPr="00B738D8">
        <w:rPr>
          <w:rFonts w:asciiTheme="minorHAnsi" w:eastAsia="Garamond" w:hAnsiTheme="minorHAnsi" w:cstheme="minorHAnsi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z w:val="22"/>
          <w:szCs w:val="22"/>
        </w:rPr>
        <w:t>ve</w:t>
      </w:r>
      <w:r w:rsidRPr="00B738D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ss </w:t>
      </w:r>
      <w:r w:rsidRPr="00B738D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2"/>
          <w:w w:val="99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w w:val="99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op</w:t>
      </w:r>
      <w:r w:rsidRPr="00B738D8">
        <w:rPr>
          <w:rFonts w:asciiTheme="minorHAnsi" w:eastAsia="Garamond" w:hAnsiTheme="minorHAnsi" w:cstheme="minorHAnsi"/>
          <w:w w:val="99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3"/>
          <w:w w:val="99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w w:val="99"/>
          <w:sz w:val="22"/>
          <w:szCs w:val="22"/>
        </w:rPr>
        <w:t>t.</w:t>
      </w:r>
      <w:r w:rsidRPr="00B738D8">
        <w:rPr>
          <w:rFonts w:asciiTheme="minorHAnsi" w:eastAsia="Garamond" w:hAnsiTheme="minorHAnsi" w:cstheme="minorHAnsi"/>
          <w:spacing w:val="-10"/>
          <w:w w:val="9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Pa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se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sz w:val="22"/>
          <w:szCs w:val="22"/>
        </w:rPr>
        <w:t>y</w:t>
      </w:r>
      <w:r w:rsidRPr="00B738D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titive</w:t>
      </w:r>
      <w:r w:rsidRPr="00B738D8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vi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s.</w:t>
      </w:r>
    </w:p>
    <w:p w14:paraId="6EE0A81C" w14:textId="77777777" w:rsidR="00DD179E" w:rsidRPr="00B738D8" w:rsidRDefault="00DD179E" w:rsidP="00B738D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B9E3DBF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40B3A0BA" w14:textId="77777777" w:rsidR="00DD179E" w:rsidRPr="00B738D8" w:rsidRDefault="00B738D8" w:rsidP="00B738D8">
      <w:pPr>
        <w:ind w:left="857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b/>
          <w:sz w:val="22"/>
          <w:szCs w:val="22"/>
        </w:rPr>
        <w:t>EDU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CA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TI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N:</w:t>
      </w:r>
    </w:p>
    <w:p w14:paraId="4629DF54" w14:textId="77777777" w:rsidR="00DD179E" w:rsidRPr="00B738D8" w:rsidRDefault="00B738D8" w:rsidP="00B738D8">
      <w:pPr>
        <w:spacing w:before="67"/>
        <w:ind w:left="863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z w:val="22"/>
          <w:szCs w:val="22"/>
        </w:rPr>
        <w:t>2013–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2015     </w:t>
      </w:r>
      <w:r w:rsidRPr="00B738D8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or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weg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ne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Oslo</w:t>
      </w:r>
    </w:p>
    <w:p w14:paraId="4F697899" w14:textId="77777777" w:rsidR="00DD179E" w:rsidRPr="00B738D8" w:rsidRDefault="00B738D8" w:rsidP="00B738D8">
      <w:pPr>
        <w:ind w:left="2104" w:right="-53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3"/>
          <w:w w:val="89"/>
          <w:position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16"/>
          <w:w w:val="89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-18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2"/>
          <w:w w:val="89"/>
          <w:position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tr</w:t>
      </w:r>
      <w:r w:rsidRPr="00B738D8">
        <w:rPr>
          <w:rFonts w:asciiTheme="minorHAnsi" w:eastAsia="Garamond" w:hAnsiTheme="minorHAnsi" w:cstheme="minorHAnsi"/>
          <w:spacing w:val="11"/>
          <w:w w:val="89"/>
          <w:position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6"/>
          <w:w w:val="89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14"/>
          <w:w w:val="89"/>
          <w:position w:val="1"/>
          <w:sz w:val="22"/>
          <w:szCs w:val="22"/>
        </w:rPr>
        <w:t>g</w:t>
      </w:r>
      <w:r w:rsidRPr="00B738D8">
        <w:rPr>
          <w:rFonts w:asciiTheme="minorHAnsi" w:eastAsia="Garamond" w:hAnsiTheme="minorHAnsi" w:cstheme="minorHAnsi"/>
          <w:spacing w:val="13"/>
          <w:w w:val="89"/>
          <w:position w:val="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22"/>
          <w:w w:val="89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6"/>
          <w:w w:val="89"/>
          <w:position w:val="1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1"/>
          <w:w w:val="89"/>
          <w:position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10"/>
          <w:w w:val="89"/>
          <w:position w:val="1"/>
          <w:sz w:val="22"/>
          <w:szCs w:val="22"/>
        </w:rPr>
        <w:t>k</w:t>
      </w:r>
      <w:r w:rsidRPr="00B738D8">
        <w:rPr>
          <w:rFonts w:asciiTheme="minorHAnsi" w:eastAsia="Garamond" w:hAnsiTheme="minorHAnsi" w:cstheme="minorHAnsi"/>
          <w:spacing w:val="9"/>
          <w:w w:val="89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2"/>
          <w:w w:val="89"/>
          <w:position w:val="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7"/>
          <w:w w:val="89"/>
          <w:position w:val="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g</w:t>
      </w:r>
      <w:r w:rsidRPr="00B738D8">
        <w:rPr>
          <w:rFonts w:asciiTheme="minorHAnsi" w:eastAsia="Garamond" w:hAnsiTheme="minorHAnsi" w:cstheme="minorHAnsi"/>
          <w:spacing w:val="38"/>
          <w:w w:val="89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0"/>
          <w:w w:val="88"/>
          <w:position w:val="1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7"/>
          <w:w w:val="88"/>
          <w:position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8"/>
          <w:w w:val="88"/>
          <w:position w:val="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w w:val="88"/>
          <w:position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36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g</w:t>
      </w:r>
      <w:r w:rsidRPr="00B738D8">
        <w:rPr>
          <w:rFonts w:asciiTheme="minorHAnsi" w:eastAsia="Garamond" w:hAnsiTheme="minorHAnsi" w:cstheme="minorHAnsi"/>
          <w:spacing w:val="-35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>eme</w:t>
      </w:r>
      <w:r w:rsidRPr="00B738D8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>nt</w:t>
      </w:r>
    </w:p>
    <w:p w14:paraId="1C4472AE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08F042AC" w14:textId="77777777" w:rsidR="00DD179E" w:rsidRPr="00B738D8" w:rsidRDefault="00DD179E" w:rsidP="00B738D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43A8293" w14:textId="77777777" w:rsidR="00DD179E" w:rsidRPr="00B738D8" w:rsidRDefault="00B738D8" w:rsidP="00B738D8">
      <w:pPr>
        <w:ind w:left="96" w:right="2112" w:firstLine="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695AB554">
          <v:group id="_x0000_s1060" style="position:absolute;left:0;text-align:left;margin-left:33.85pt;margin-top:-4pt;width:148.5pt;height:48.95pt;z-index:-251659264;mso-position-horizontal-relative:page" coordorigin="677,-80" coordsize="2970,979">
            <v:shape id="_x0000_s1062" style="position:absolute;left:758;top:-72;width:2880;height:962" coordorigin="758,-72" coordsize="2880,962" path="m2198,-72r-118,2l1965,-66r-113,8l1743,-47r-105,13l1537,-18,1440,r-92,21l1261,44r-81,25l1105,96r-69,29l974,156r-55,32l832,257r-55,75l758,410r5,39l800,526r71,71l974,663r62,31l1105,723r75,27l1261,775r87,23l1440,819r97,18l1638,853r105,13l1852,877r113,8l2080,889r118,2l2316,889r116,-4l2544,877r109,-11l2759,853r101,-16l2957,819r92,-21l3135,775r82,-25l3292,723r68,-29l3423,663r55,-32l3565,562r54,-74l3638,410r-4,-39l3596,294r-71,-72l3423,156r-63,-31l3292,96,3217,69,3135,44,3049,21,2957,r-97,-18l2759,-34,2653,-47,2544,-58r-112,-8l2316,-70r-118,-2xe" fillcolor="#d9d9d9" stroked="f">
              <v:path arrowok="t"/>
            </v:shape>
            <v:shape id="_x0000_s1061" type="#_x0000_t75" style="position:absolute;left:677;top:-72;width:2962;height:962">
              <v:imagedata r:id="rId8" o:title=""/>
            </v:shape>
            <w10:wrap anchorx="page"/>
          </v:group>
        </w:pict>
      </w:r>
      <w:r w:rsidRPr="00B738D8">
        <w:rPr>
          <w:rFonts w:asciiTheme="minorHAnsi" w:hAnsiTheme="minorHAnsi" w:cstheme="minorHAnsi"/>
          <w:sz w:val="22"/>
          <w:szCs w:val="22"/>
        </w:rPr>
        <w:pict w14:anchorId="57EB5326"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69.15pt;margin-top:75.1pt;width:456.55pt;height:126.5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32"/>
                    <w:gridCol w:w="3701"/>
                    <w:gridCol w:w="4297"/>
                  </w:tblGrid>
                  <w:tr w:rsidR="00DD179E" w14:paraId="595E419B" w14:textId="77777777">
                    <w:trPr>
                      <w:trHeight w:hRule="exact" w:val="650"/>
                    </w:trPr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833A9A" w14:textId="77777777" w:rsidR="00DD179E" w:rsidRDefault="00B738D8">
                        <w:pPr>
                          <w:spacing w:before="80"/>
                          <w:ind w:left="4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mn</w:t>
                        </w:r>
                      </w:p>
                      <w:p w14:paraId="106BFBE4" w14:textId="77777777" w:rsidR="00DD179E" w:rsidRDefault="00B738D8">
                        <w:pPr>
                          <w:ind w:left="4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</w:rPr>
                          <w:t>2014</w:t>
                        </w:r>
                      </w:p>
                    </w:tc>
                    <w:tc>
                      <w:tcPr>
                        <w:tcW w:w="3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AB1A6B" w14:textId="77777777" w:rsidR="00DD179E" w:rsidRDefault="00B738D8">
                        <w:pPr>
                          <w:spacing w:before="80"/>
                          <w:ind w:left="14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</w:rPr>
                          <w:t>Un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</w:rPr>
                          <w:t>rs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w w:val="99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</w:rPr>
                          <w:t>tà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6"/>
                            <w:w w:val="99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Bo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cc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ni</w:t>
                        </w:r>
                      </w:p>
                      <w:p w14:paraId="54214460" w14:textId="77777777" w:rsidR="00DD179E" w:rsidRDefault="00B738D8">
                        <w:pPr>
                          <w:ind w:left="14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no</w:t>
                        </w:r>
                      </w:p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48F7FC" w14:textId="77777777" w:rsidR="00DD179E" w:rsidRDefault="00B738D8">
                        <w:pPr>
                          <w:spacing w:before="80"/>
                          <w:ind w:left="151" w:right="105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ar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BI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ra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.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ude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er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.</w:t>
                        </w:r>
                      </w:p>
                    </w:tc>
                  </w:tr>
                  <w:tr w:rsidR="00DD179E" w14:paraId="6228747D" w14:textId="77777777">
                    <w:trPr>
                      <w:trHeight w:hRule="exact" w:val="570"/>
                    </w:trPr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07C6F4" w14:textId="77777777" w:rsidR="00DD179E" w:rsidRDefault="00DD179E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15684AD8" w14:textId="77777777" w:rsidR="00DD179E" w:rsidRDefault="00B738D8">
                        <w:pPr>
                          <w:ind w:left="4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</w:rPr>
                          <w:t>2010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–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2013</w:t>
                        </w:r>
                      </w:p>
                    </w:tc>
                    <w:tc>
                      <w:tcPr>
                        <w:tcW w:w="3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0C0FE4" w14:textId="77777777" w:rsidR="00DD179E" w:rsidRDefault="00DD179E">
                        <w:pPr>
                          <w:spacing w:before="10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32CA8C59" w14:textId="77777777" w:rsidR="00DD179E" w:rsidRDefault="00B738D8">
                        <w:pPr>
                          <w:ind w:left="14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ng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r</w:t>
                        </w:r>
                      </w:p>
                      <w:p w14:paraId="1F77091A" w14:textId="77777777" w:rsidR="00DD179E" w:rsidRDefault="00B738D8">
                        <w:pPr>
                          <w:spacing w:line="220" w:lineRule="exact"/>
                          <w:ind w:left="149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6"/>
                            <w:w w:val="89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1"/>
                            <w:w w:val="89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  <w:w w:val="89"/>
                            <w:position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5"/>
                            <w:w w:val="89"/>
                            <w:position w:val="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9"/>
                            <w:w w:val="89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7"/>
                            <w:w w:val="89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w w:val="89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w w:val="89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7"/>
                            <w:w w:val="8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  <w:w w:val="89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1"/>
                            <w:w w:val="89"/>
                            <w:position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  <w:w w:val="89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  <w:w w:val="89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7"/>
                            <w:w w:val="89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  <w:w w:val="89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  <w:w w:val="89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w w:val="89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41"/>
                            <w:w w:val="8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5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8"/>
                            <w:position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  <w:position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  <w:position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A4EAF6" w14:textId="77777777" w:rsidR="00DD179E" w:rsidRDefault="00DD179E">
                        <w:pPr>
                          <w:spacing w:before="1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35D6A1E8" w14:textId="77777777" w:rsidR="00DD179E" w:rsidRDefault="00DD179E">
                        <w:pPr>
                          <w:spacing w:line="200" w:lineRule="exact"/>
                        </w:pPr>
                      </w:p>
                      <w:p w14:paraId="060E0026" w14:textId="77777777" w:rsidR="00DD179E" w:rsidRDefault="00B738D8">
                        <w:pPr>
                          <w:ind w:left="15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w w:val="99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w w:val="99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w w:val="99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w w:val="99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j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nt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.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is</w:t>
                        </w:r>
                      </w:p>
                    </w:tc>
                  </w:tr>
                  <w:tr w:rsidR="00DD179E" w14:paraId="5299BE62" w14:textId="77777777">
                    <w:trPr>
                      <w:trHeight w:hRule="exact" w:val="217"/>
                    </w:trPr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09D293" w14:textId="77777777" w:rsidR="00DD179E" w:rsidRDefault="00DD179E"/>
                    </w:tc>
                    <w:tc>
                      <w:tcPr>
                        <w:tcW w:w="3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E03236" w14:textId="77777777" w:rsidR="00DD179E" w:rsidRDefault="00DD179E"/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F30F2B" w14:textId="77777777" w:rsidR="00DD179E" w:rsidRDefault="00B738D8">
                        <w:pPr>
                          <w:spacing w:line="200" w:lineRule="exact"/>
                          <w:ind w:left="15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ar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7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–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cu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</w:rPr>
                          <w:t>on</w:t>
                        </w:r>
                      </w:p>
                    </w:tc>
                  </w:tr>
                  <w:tr w:rsidR="00DD179E" w14:paraId="7E996FA9" w14:textId="77777777">
                    <w:trPr>
                      <w:trHeight w:hRule="exact" w:val="336"/>
                    </w:trPr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29A6AA" w14:textId="77777777" w:rsidR="00DD179E" w:rsidRDefault="00DD179E"/>
                    </w:tc>
                    <w:tc>
                      <w:tcPr>
                        <w:tcW w:w="3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EBCBA2" w14:textId="77777777" w:rsidR="00DD179E" w:rsidRDefault="00DD179E"/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EFD3B5" w14:textId="77777777" w:rsidR="00DD179E" w:rsidRDefault="00B738D8">
                        <w:pPr>
                          <w:spacing w:line="200" w:lineRule="exact"/>
                          <w:ind w:left="15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oc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position w:val="1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</w:rPr>
                          <w:t>.</w:t>
                        </w:r>
                      </w:p>
                    </w:tc>
                  </w:tr>
                  <w:tr w:rsidR="00DD179E" w14:paraId="1A892DD0" w14:textId="77777777">
                    <w:trPr>
                      <w:trHeight w:hRule="exact" w:val="337"/>
                    </w:trPr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5DAD57" w14:textId="77777777" w:rsidR="00DD179E" w:rsidRDefault="00DD179E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27CFC1B1" w14:textId="77777777" w:rsidR="00DD179E" w:rsidRDefault="00B738D8">
                        <w:pPr>
                          <w:ind w:left="4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</w:rPr>
                          <w:t>2006</w:t>
                        </w:r>
                        <w:r>
                          <w:rPr>
                            <w:rFonts w:ascii="Garamond" w:eastAsia="Garamond" w:hAnsi="Garamond" w:cs="Garamond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–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2009</w:t>
                        </w:r>
                      </w:p>
                    </w:tc>
                    <w:tc>
                      <w:tcPr>
                        <w:tcW w:w="3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466A08" w14:textId="77777777" w:rsidR="00DD179E" w:rsidRDefault="00DD179E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705EA0BA" w14:textId="77777777" w:rsidR="00DD179E" w:rsidRDefault="00B738D8">
                        <w:pPr>
                          <w:ind w:left="14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The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or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weg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ll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ege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48E804" w14:textId="77777777" w:rsidR="00DD179E" w:rsidRDefault="00DD179E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7CF9E9BF" w14:textId="77777777" w:rsidR="00DD179E" w:rsidRDefault="00B738D8">
                        <w:pPr>
                          <w:ind w:left="15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mic</w:t>
                        </w:r>
                        <w:r>
                          <w:rPr>
                            <w:rFonts w:ascii="Garamond" w:eastAsia="Garamond" w:hAnsi="Garamond" w:cs="Garamond"/>
                            <w:spacing w:val="-14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j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ts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.</w:t>
                        </w:r>
                      </w:p>
                    </w:tc>
                  </w:tr>
                  <w:tr w:rsidR="00DD179E" w14:paraId="3FA2BC9C" w14:textId="77777777">
                    <w:trPr>
                      <w:trHeight w:hRule="exact" w:val="419"/>
                    </w:trPr>
                    <w:tc>
                      <w:tcPr>
                        <w:tcW w:w="11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AF4DEB" w14:textId="77777777" w:rsidR="00DD179E" w:rsidRDefault="00DD179E"/>
                    </w:tc>
                    <w:tc>
                      <w:tcPr>
                        <w:tcW w:w="3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4D038B" w14:textId="77777777" w:rsidR="00DD179E" w:rsidRDefault="00B738D8">
                        <w:pPr>
                          <w:spacing w:line="200" w:lineRule="exact"/>
                          <w:ind w:left="14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position w:val="1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position w:val="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position w:val="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  <w:position w:val="1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  <w:position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  <w:position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  <w:position w:val="1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mn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9"/>
                            <w:position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9"/>
                            <w:position w:val="1"/>
                          </w:rPr>
                          <w:t>)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9"/>
                            <w:position w:val="1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</w:rPr>
                          <w:t>æ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position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</w:rPr>
                          <w:t>um</w:t>
                        </w:r>
                      </w:p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8DB6CD" w14:textId="77777777" w:rsidR="00DD179E" w:rsidRDefault="00B738D8">
                        <w:pPr>
                          <w:spacing w:line="280" w:lineRule="exact"/>
                          <w:ind w:left="15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  <w:position w:val="7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w w:val="99"/>
                            <w:position w:val="7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  <w:position w:val="7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  <w:position w:val="7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  <w:position w:val="7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  <w:position w:val="7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w w:val="99"/>
                            <w:position w:val="7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w w:val="99"/>
                            <w:position w:val="7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  <w:position w:val="7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w w:val="99"/>
                            <w:position w:val="7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  <w:position w:val="7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w w:val="99"/>
                            <w:position w:val="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7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7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1"/>
                            <w:position w:val="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7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7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7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7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7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7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88"/>
                            <w:position w:val="-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7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  <w:position w:val="7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14"/>
                            <w:position w:val="-3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7"/>
                          </w:rPr>
                          <w:t>.</w:t>
                        </w:r>
                      </w:p>
                      <w:p w14:paraId="2FAA9F01" w14:textId="77777777" w:rsidR="00DD179E" w:rsidRDefault="00B738D8">
                        <w:pPr>
                          <w:spacing w:line="120" w:lineRule="exact"/>
                          <w:ind w:left="2123" w:right="-15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-4"/>
                            <w:sz w:val="22"/>
                            <w:szCs w:val="22"/>
                          </w:rPr>
                          <w:t>Gr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4"/>
                            <w:sz w:val="22"/>
                            <w:szCs w:val="22"/>
                          </w:rPr>
                          <w:t>ea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4"/>
                            <w:sz w:val="22"/>
                            <w:szCs w:val="22"/>
                          </w:rPr>
                          <w:t xml:space="preserve">f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-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4"/>
                            <w:sz w:val="22"/>
                            <w:szCs w:val="22"/>
                          </w:rPr>
                          <w:t xml:space="preserve">u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4"/>
                            <w:sz w:val="22"/>
                            <w:szCs w:val="22"/>
                          </w:rPr>
                          <w:t>onl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4"/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-4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-4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-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-4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</w:tr>
                </w:tbl>
                <w:p w14:paraId="612A7EF1" w14:textId="77777777" w:rsidR="00DD179E" w:rsidRDefault="00DD179E"/>
              </w:txbxContent>
            </v:textbox>
            <w10:wrap anchorx="page"/>
          </v:shape>
        </w:pic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4"/>
          <w:position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8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B738D8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rm</w:t>
      </w:r>
      <w:r w:rsidRPr="00B738D8">
        <w:rPr>
          <w:rFonts w:asciiTheme="minorHAnsi" w:eastAsia="Calibri" w:hAnsiTheme="minorHAnsi" w:cstheme="minorHAnsi"/>
          <w:b/>
          <w:spacing w:val="11"/>
          <w:position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ex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“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B738D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position w:val="1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6"/>
          <w:position w:val="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”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mn</w:t>
      </w:r>
    </w:p>
    <w:p w14:paraId="53AFFCD2" w14:textId="77777777" w:rsidR="00DD179E" w:rsidRPr="00B738D8" w:rsidRDefault="00B738D8" w:rsidP="00B738D8">
      <w:pPr>
        <w:ind w:left="2387" w:right="26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br w:type="column"/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Ke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–</w:t>
      </w:r>
    </w:p>
    <w:p w14:paraId="2182DFB4" w14:textId="77777777" w:rsidR="00DD179E" w:rsidRPr="00B738D8" w:rsidRDefault="00B738D8" w:rsidP="00B738D8">
      <w:pPr>
        <w:spacing w:before="1"/>
        <w:ind w:left="2207" w:right="8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ul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u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te</w:t>
      </w:r>
    </w:p>
    <w:p w14:paraId="34CCC6F2" w14:textId="77777777" w:rsidR="00DD179E" w:rsidRPr="00B738D8" w:rsidRDefault="00DD179E" w:rsidP="00B738D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EF9017D" w14:textId="77777777" w:rsidR="00DD179E" w:rsidRPr="00B738D8" w:rsidRDefault="00B738D8" w:rsidP="00B738D8">
      <w:pPr>
        <w:ind w:right="1601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z w:val="22"/>
          <w:szCs w:val="22"/>
        </w:rPr>
        <w:t>-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area</w:t>
      </w:r>
      <w:r w:rsidRPr="00B738D8">
        <w:rPr>
          <w:rFonts w:asciiTheme="minorHAnsi" w:eastAsia="Garamond" w:hAnsiTheme="minorHAnsi" w:cstheme="minorHAnsi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x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pe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:</w:t>
      </w:r>
      <w:r w:rsidRPr="00B738D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ons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vi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1BAEE81" w14:textId="77777777" w:rsidR="00DD179E" w:rsidRPr="00B738D8" w:rsidRDefault="00B738D8" w:rsidP="00B738D8">
      <w:pPr>
        <w:ind w:right="1407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z w:val="22"/>
          <w:szCs w:val="22"/>
        </w:rPr>
        <w:t>-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is</w:t>
      </w:r>
      <w:r w:rsidRPr="00B738D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in</w:t>
      </w:r>
      <w:r w:rsidRPr="00B738D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era</w:t>
      </w:r>
      <w:r w:rsidRPr="00B738D8">
        <w:rPr>
          <w:rFonts w:asciiTheme="minorHAnsi" w:eastAsia="Garamond" w:hAnsiTheme="minorHAnsi" w:cstheme="minorHAnsi"/>
          <w:sz w:val="22"/>
          <w:szCs w:val="22"/>
        </w:rPr>
        <w:t>ti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738D8">
        <w:rPr>
          <w:rFonts w:asciiTheme="minorHAnsi" w:eastAsia="Garamond" w:hAnsiTheme="minorHAnsi" w:cstheme="minorHAnsi"/>
          <w:sz w:val="22"/>
          <w:szCs w:val="22"/>
        </w:rPr>
        <w:t>ith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.</w:t>
      </w:r>
      <w:r w:rsidRPr="00B738D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B738D8">
        <w:rPr>
          <w:rFonts w:asciiTheme="minorHAnsi" w:eastAsia="Garamond" w:hAnsiTheme="minorHAnsi" w:cstheme="minorHAnsi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on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B738D8">
        <w:rPr>
          <w:rFonts w:asciiTheme="minorHAnsi" w:eastAsia="Garamond" w:hAnsiTheme="minorHAnsi" w:cstheme="minorHAnsi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z w:val="22"/>
          <w:szCs w:val="22"/>
        </w:rPr>
        <w:t>gh</w:t>
      </w:r>
      <w:r w:rsidRPr="00B738D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B738D8">
        <w:rPr>
          <w:rFonts w:asciiTheme="minorHAnsi" w:eastAsia="Garamond" w:hAnsiTheme="minorHAnsi" w:cstheme="minorHAnsi"/>
          <w:sz w:val="22"/>
          <w:szCs w:val="22"/>
        </w:rPr>
        <w:t>k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B738D8">
        <w:rPr>
          <w:rFonts w:asciiTheme="minorHAnsi" w:eastAsia="Garamond" w:hAnsiTheme="minorHAnsi" w:cstheme="minorHAnsi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B738D8">
        <w:rPr>
          <w:rFonts w:asciiTheme="minorHAnsi" w:eastAsia="Garamond" w:hAnsiTheme="minorHAnsi" w:cstheme="minorHAnsi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w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B5C9964" w14:textId="77777777" w:rsidR="00DD179E" w:rsidRPr="00B738D8" w:rsidRDefault="00B738D8" w:rsidP="00B738D8">
      <w:pPr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z w:val="22"/>
          <w:szCs w:val="22"/>
        </w:rPr>
        <w:t>-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z w:val="22"/>
          <w:szCs w:val="22"/>
        </w:rPr>
        <w:t>’s</w:t>
      </w:r>
      <w:r w:rsidRPr="00B738D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z w:val="22"/>
          <w:szCs w:val="22"/>
        </w:rPr>
        <w:t>ti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“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g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in</w:t>
      </w:r>
    </w:p>
    <w:p w14:paraId="4A755297" w14:textId="77777777" w:rsidR="00DD179E" w:rsidRPr="00B738D8" w:rsidRDefault="00B738D8" w:rsidP="00B738D8">
      <w:pPr>
        <w:rPr>
          <w:rFonts w:asciiTheme="minorHAnsi" w:eastAsia="Garamond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100" w:bottom="280" w:left="560" w:header="720" w:footer="720" w:gutter="0"/>
          <w:cols w:num="2" w:space="720" w:equalWidth="0">
            <w:col w:w="5530" w:space="277"/>
            <w:col w:w="5453"/>
          </w:cols>
        </w:sectPr>
      </w:pP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”.</w:t>
      </w:r>
    </w:p>
    <w:p w14:paraId="11EE4CB7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7E01C47F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24DC28EF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2D1B28C6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05F80681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171E3CC9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7E0EAE27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143C04C8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5D9034D0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0046E655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3AFF0B65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6564E43A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6A9478AF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5CE6B5D4" w14:textId="77777777" w:rsidR="00DD179E" w:rsidRPr="00B738D8" w:rsidRDefault="00DD179E" w:rsidP="00B738D8">
      <w:pPr>
        <w:spacing w:before="16"/>
        <w:rPr>
          <w:rFonts w:asciiTheme="minorHAnsi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100" w:bottom="280" w:left="560" w:header="720" w:footer="720" w:gutter="0"/>
          <w:cols w:space="720"/>
        </w:sectPr>
      </w:pPr>
    </w:p>
    <w:p w14:paraId="19DA6135" w14:textId="77777777" w:rsidR="00DD179E" w:rsidRPr="00B738D8" w:rsidRDefault="00DD179E" w:rsidP="00B738D8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9CFE3E6" w14:textId="77777777" w:rsidR="00DD179E" w:rsidRPr="00B738D8" w:rsidRDefault="00B738D8" w:rsidP="00B738D8">
      <w:pPr>
        <w:ind w:left="856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b/>
          <w:sz w:val="22"/>
          <w:szCs w:val="22"/>
        </w:rPr>
        <w:t>EMP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:</w:t>
      </w:r>
    </w:p>
    <w:p w14:paraId="6766F0DA" w14:textId="77777777" w:rsidR="00DD179E" w:rsidRPr="00B738D8" w:rsidRDefault="00B738D8" w:rsidP="00B738D8">
      <w:pPr>
        <w:spacing w:before="31"/>
        <w:ind w:left="856" w:right="-50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z w:val="22"/>
          <w:szCs w:val="22"/>
        </w:rPr>
        <w:t>2013</w:t>
      </w:r>
      <w:r w:rsidRPr="00B738D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–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2014    </w:t>
      </w:r>
      <w:r w:rsidRPr="00B738D8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La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So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ft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wa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So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ut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738D8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Oslo</w:t>
      </w:r>
    </w:p>
    <w:p w14:paraId="7332D686" w14:textId="77777777" w:rsidR="00DD179E" w:rsidRPr="00B738D8" w:rsidRDefault="00B738D8" w:rsidP="00B738D8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br w:type="column"/>
      </w:r>
    </w:p>
    <w:p w14:paraId="005CD223" w14:textId="77777777" w:rsidR="00DD179E" w:rsidRPr="00B738D8" w:rsidRDefault="00B738D8" w:rsidP="00B738D8">
      <w:pPr>
        <w:ind w:right="-53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79E1BE67">
          <v:group id="_x0000_s1056" style="position:absolute;margin-left:69.85pt;margin-top:-26.7pt;width:483.55pt;height:65.05pt;z-index:-251664384;mso-position-horizontal-relative:page" coordorigin="1397,-534" coordsize="9671,1301">
            <v:shape id="_x0000_s1058" style="position:absolute;left:1405;top:220;width:9129;height:0" coordorigin="1405,220" coordsize="9129,0" path="m1405,220r9129,e" filled="f" strokeweight=".84pt">
              <v:path arrowok="t"/>
            </v:shape>
            <v:shape id="_x0000_s1057" style="position:absolute;left:7841;top:-526;width:3218;height:1284" coordorigin="7841,-526" coordsize="3218,1284" path="m9450,-526r-132,3l9189,-517r-126,10l8941,-493r-118,18l8710,-454r-108,25l8499,-402r-96,31l8313,-338r-84,37l8152,-262r-70,41l8021,-178r-53,45l7923,-86r-35,49l7846,64r-5,53l7846,170r42,101l7923,320r45,47l8021,412r61,43l8152,496r77,38l8313,571r90,33l8499,635r103,27l8710,687r113,21l8941,726r122,14l9189,750r129,6l9450,758r132,-2l9711,750r126,-10l9959,726r118,-18l10190,687r108,-25l10401,635r96,-31l10587,571r84,-37l10748,496r70,-41l10879,412r53,-45l10977,320r35,-49l11054,170r5,-53l11054,64r-42,-101l10977,-86r-45,-47l10879,-178r-61,-43l10748,-262r-77,-39l10587,-338r-90,-33l10401,-402r-103,-27l10190,-454r-113,-21l9959,-493r-122,-14l9711,-517r-129,-6l9450,-526xe" fillcolor="#d9d9d9" stroked="f">
              <v:path arrowok="t"/>
            </v:shape>
            <w10:wrap anchorx="page"/>
          </v:group>
        </w:pic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sc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03F63B25" w14:textId="77777777" w:rsidR="00DD179E" w:rsidRPr="00B738D8" w:rsidRDefault="00B738D8" w:rsidP="00B738D8">
      <w:pPr>
        <w:spacing w:before="12"/>
        <w:rPr>
          <w:rFonts w:asciiTheme="minorHAnsi" w:eastAsia="Calibri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100" w:bottom="280" w:left="560" w:header="720" w:footer="720" w:gutter="0"/>
          <w:cols w:num="3" w:space="720" w:equalWidth="0">
            <w:col w:w="5137" w:space="2643"/>
            <w:col w:w="1173" w:space="1097"/>
            <w:col w:w="1210"/>
          </w:cols>
        </w:sectPr>
      </w:pPr>
      <w:r w:rsidRPr="00B738D8">
        <w:rPr>
          <w:rFonts w:asciiTheme="minorHAnsi" w:hAnsiTheme="minorHAnsi" w:cstheme="minorHAnsi"/>
          <w:sz w:val="22"/>
          <w:szCs w:val="22"/>
        </w:rPr>
        <w:br w:type="column"/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847B74A" w14:textId="77777777" w:rsidR="00DD179E" w:rsidRPr="00B738D8" w:rsidRDefault="00DD179E" w:rsidP="00B738D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24F4041" w14:textId="77777777" w:rsidR="00DD179E" w:rsidRPr="00B738D8" w:rsidRDefault="00B738D8" w:rsidP="00B738D8">
      <w:pPr>
        <w:spacing w:before="39"/>
        <w:ind w:left="2099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6452814F">
          <v:group id="_x0000_s1054" style="position:absolute;left:0;text-align:left;margin-left:43.9pt;margin-top:2.05pt;width:2in;height:48.1pt;z-index:-251663360;mso-position-horizontal-relative:page" coordorigin="878,41" coordsize="2880,962">
            <v:shape id="_x0000_s1055" style="position:absolute;left:878;top:41;width:2880;height:962" coordorigin="878,41" coordsize="2880,962" path="m2318,41r-118,2l2084,48r-112,7l1863,66,1757,79,1656,95r-97,18l1468,134r-87,23l1300,182r-75,27l1156,238r-62,31l1039,301r-88,70l897,445r-19,78l883,563r37,76l991,711r103,66l1156,807r69,29l1300,863r81,26l1468,912r91,20l1656,951r101,16l1863,980r109,10l2084,998r116,5l2318,1004r118,-1l2552,998r112,-8l2773,980r106,-13l2980,951r97,-19l3168,912r87,-23l3336,863r75,-27l3480,807r62,-30l3597,744r88,-69l3739,601r19,-78l3753,484r-37,-76l3645,336,3542,269r-62,-31l3411,209r-75,-27l3255,157r-87,-23l3077,113,2980,95,2879,79,2773,66,2664,55,2552,48,2436,43,2318,41xe" fillcolor="#d9d9d9" stroked="f">
              <v:path arrowok="t"/>
            </v:shape>
            <w10:wrap anchorx="page"/>
          </v:group>
        </w:pict>
      </w:r>
      <w:r w:rsidRPr="00B738D8">
        <w:rPr>
          <w:rFonts w:asciiTheme="minorHAnsi" w:eastAsia="Garamond" w:hAnsiTheme="minorHAnsi" w:cstheme="minorHAnsi"/>
          <w:spacing w:val="6"/>
          <w:w w:val="89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2"/>
          <w:w w:val="89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6"/>
          <w:w w:val="89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10"/>
          <w:w w:val="89"/>
          <w:sz w:val="22"/>
          <w:szCs w:val="22"/>
        </w:rPr>
        <w:t>k</w:t>
      </w:r>
      <w:r w:rsidRPr="00B738D8">
        <w:rPr>
          <w:rFonts w:asciiTheme="minorHAnsi" w:eastAsia="Garamond" w:hAnsiTheme="minorHAnsi" w:cstheme="minorHAnsi"/>
          <w:spacing w:val="11"/>
          <w:w w:val="89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w w:val="89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2"/>
          <w:w w:val="89"/>
          <w:sz w:val="22"/>
          <w:szCs w:val="22"/>
        </w:rPr>
        <w:t xml:space="preserve"> a</w:t>
      </w:r>
      <w:r w:rsidRPr="00B738D8">
        <w:rPr>
          <w:rFonts w:asciiTheme="minorHAnsi" w:eastAsia="Garamond" w:hAnsiTheme="minorHAnsi" w:cstheme="minorHAnsi"/>
          <w:spacing w:val="9"/>
          <w:w w:val="89"/>
          <w:sz w:val="22"/>
          <w:szCs w:val="22"/>
        </w:rPr>
        <w:t>ss</w:t>
      </w:r>
      <w:r w:rsidRPr="00B738D8">
        <w:rPr>
          <w:rFonts w:asciiTheme="minorHAnsi" w:eastAsia="Garamond" w:hAnsiTheme="minorHAnsi" w:cstheme="minorHAnsi"/>
          <w:spacing w:val="13"/>
          <w:w w:val="89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9"/>
          <w:w w:val="89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7"/>
          <w:w w:val="89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1"/>
          <w:w w:val="89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7"/>
          <w:w w:val="89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4"/>
          <w:w w:val="89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w w:val="89"/>
          <w:sz w:val="22"/>
          <w:szCs w:val="22"/>
        </w:rPr>
        <w:t>,</w:t>
      </w:r>
      <w:r w:rsidRPr="00B738D8">
        <w:rPr>
          <w:rFonts w:asciiTheme="minorHAnsi" w:eastAsia="Garamond" w:hAnsiTheme="minorHAnsi" w:cstheme="minorHAnsi"/>
          <w:spacing w:val="28"/>
          <w:w w:val="8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2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4"/>
          <w:sz w:val="22"/>
          <w:szCs w:val="22"/>
        </w:rPr>
        <w:t>-</w:t>
      </w:r>
      <w:r w:rsidRPr="00B738D8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3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e                       </w:t>
      </w:r>
      <w:r w:rsidRPr="00B738D8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espons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sz w:val="22"/>
          <w:szCs w:val="22"/>
        </w:rPr>
        <w:t>il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z w:val="22"/>
          <w:szCs w:val="22"/>
        </w:rPr>
        <w:t>ty</w:t>
      </w:r>
      <w:r w:rsidRPr="00B738D8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g</w:t>
      </w:r>
      <w:r w:rsidRPr="00B738D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B738D8">
        <w:rPr>
          <w:rFonts w:asciiTheme="minorHAnsi" w:eastAsia="Garamond" w:hAnsiTheme="minorHAnsi" w:cstheme="minorHAnsi"/>
          <w:sz w:val="22"/>
          <w:szCs w:val="22"/>
        </w:rPr>
        <w:t>k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gy</w:t>
      </w:r>
    </w:p>
    <w:p w14:paraId="0560AAE9" w14:textId="77777777" w:rsidR="00DD179E" w:rsidRPr="00B738D8" w:rsidRDefault="00B738D8" w:rsidP="00B738D8">
      <w:pPr>
        <w:spacing w:before="38"/>
        <w:ind w:left="407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Mi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q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B738D8">
        <w:rPr>
          <w:rFonts w:asciiTheme="minorHAnsi" w:eastAsia="Calibri" w:hAnsiTheme="minorHAnsi" w:cstheme="minorHAnsi"/>
          <w:b/>
          <w:spacing w:val="-6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oo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</w:t>
      </w:r>
      <w:r w:rsidRPr="00B738D8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position w:val="2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11"/>
          <w:position w:val="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3"/>
          <w:position w:val="2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position w:val="2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-2"/>
          <w:position w:val="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position w:val="2"/>
          <w:sz w:val="22"/>
          <w:szCs w:val="22"/>
        </w:rPr>
        <w:t>li</w:t>
      </w:r>
      <w:r w:rsidRPr="00B738D8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position w:val="2"/>
          <w:sz w:val="22"/>
          <w:szCs w:val="22"/>
        </w:rPr>
        <w:t>g.</w:t>
      </w:r>
    </w:p>
    <w:p w14:paraId="68896BB2" w14:textId="77777777" w:rsidR="00DD179E" w:rsidRPr="00B738D8" w:rsidRDefault="00DD179E" w:rsidP="00B738D8">
      <w:pPr>
        <w:spacing w:before="4"/>
        <w:rPr>
          <w:rFonts w:asciiTheme="minorHAnsi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100" w:bottom="280" w:left="560" w:header="720" w:footer="720" w:gutter="0"/>
          <w:cols w:space="720"/>
        </w:sectPr>
      </w:pPr>
    </w:p>
    <w:p w14:paraId="7AF572F3" w14:textId="77777777" w:rsidR="00DD179E" w:rsidRPr="00B738D8" w:rsidRDefault="00DD179E" w:rsidP="00B738D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547D05C" w14:textId="77777777" w:rsidR="00DD179E" w:rsidRPr="00B738D8" w:rsidRDefault="00B738D8" w:rsidP="00B738D8">
      <w:pPr>
        <w:ind w:left="659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ye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1F112B78" w14:textId="77777777" w:rsidR="00DD179E" w:rsidRPr="00B738D8" w:rsidRDefault="00DD179E" w:rsidP="00B738D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0BD7075" w14:textId="77777777" w:rsidR="00DD179E" w:rsidRPr="00B738D8" w:rsidRDefault="00B738D8" w:rsidP="00B738D8">
      <w:pPr>
        <w:ind w:left="856" w:right="-50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2013-               </w:t>
      </w:r>
      <w:r w:rsidRPr="00B738D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Pep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B738D8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za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738D8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yd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en</w:t>
      </w:r>
    </w:p>
    <w:p w14:paraId="2E903EDA" w14:textId="77777777" w:rsidR="00DD179E" w:rsidRPr="00B738D8" w:rsidRDefault="00B738D8" w:rsidP="00B738D8">
      <w:pPr>
        <w:spacing w:before="40"/>
        <w:rPr>
          <w:rFonts w:asciiTheme="minorHAnsi" w:eastAsia="Garamond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100" w:bottom="280" w:left="560" w:header="720" w:footer="720" w:gutter="0"/>
          <w:cols w:num="2" w:space="720" w:equalWidth="0">
            <w:col w:w="4008" w:space="1778"/>
            <w:col w:w="5474"/>
          </w:cols>
        </w:sectPr>
      </w:pPr>
      <w:r w:rsidRPr="00B738D8">
        <w:rPr>
          <w:rFonts w:asciiTheme="minorHAnsi" w:hAnsiTheme="minorHAnsi" w:cstheme="minorHAnsi"/>
          <w:sz w:val="22"/>
          <w:szCs w:val="22"/>
        </w:rPr>
        <w:br w:type="column"/>
      </w:r>
      <w:r w:rsidRPr="00B738D8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de</w:t>
      </w:r>
      <w:r w:rsidRPr="00B738D8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w w:val="99"/>
          <w:sz w:val="22"/>
          <w:szCs w:val="22"/>
        </w:rPr>
        <w:t>ti</w:t>
      </w:r>
      <w:r w:rsidRPr="00B738D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w w:val="99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ca</w:t>
      </w:r>
      <w:r w:rsidRPr="00B738D8">
        <w:rPr>
          <w:rFonts w:asciiTheme="minorHAnsi" w:eastAsia="Garamond" w:hAnsiTheme="minorHAnsi" w:cstheme="minorHAnsi"/>
          <w:w w:val="99"/>
          <w:sz w:val="22"/>
          <w:szCs w:val="22"/>
        </w:rPr>
        <w:t>ti</w:t>
      </w:r>
      <w:r w:rsidRPr="00B738D8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w w:val="99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-9"/>
          <w:w w:val="9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B738D8">
        <w:rPr>
          <w:rFonts w:asciiTheme="minorHAnsi" w:eastAsia="Garamond" w:hAnsiTheme="minorHAnsi" w:cstheme="minorHAnsi"/>
          <w:sz w:val="22"/>
          <w:szCs w:val="22"/>
        </w:rPr>
        <w:t>ts</w:t>
      </w:r>
      <w:r w:rsidRPr="00B738D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ons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ti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on.</w:t>
      </w:r>
    </w:p>
    <w:p w14:paraId="6EC7FEE5" w14:textId="77777777" w:rsidR="00DD179E" w:rsidRPr="00B738D8" w:rsidRDefault="00DD179E" w:rsidP="00B738D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98A7EE5" w14:textId="77777777" w:rsidR="00DD179E" w:rsidRPr="00B738D8" w:rsidRDefault="00B738D8" w:rsidP="00B738D8">
      <w:pPr>
        <w:spacing w:before="39"/>
        <w:ind w:left="2099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pacing w:val="3"/>
          <w:w w:val="89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9"/>
          <w:w w:val="89"/>
          <w:sz w:val="22"/>
          <w:szCs w:val="22"/>
        </w:rPr>
        <w:t>us</w:t>
      </w:r>
      <w:r w:rsidRPr="00B738D8">
        <w:rPr>
          <w:rFonts w:asciiTheme="minorHAnsi" w:eastAsia="Garamond" w:hAnsiTheme="minorHAnsi" w:cstheme="minorHAnsi"/>
          <w:spacing w:val="4"/>
          <w:w w:val="89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"/>
          <w:w w:val="89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4"/>
          <w:w w:val="89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6"/>
          <w:w w:val="89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w w:val="89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30"/>
          <w:w w:val="8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6"/>
          <w:w w:val="89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-1"/>
          <w:w w:val="89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5"/>
          <w:w w:val="89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9"/>
          <w:w w:val="89"/>
          <w:sz w:val="22"/>
          <w:szCs w:val="22"/>
        </w:rPr>
        <w:t>su</w:t>
      </w:r>
      <w:r w:rsidRPr="00B738D8">
        <w:rPr>
          <w:rFonts w:asciiTheme="minorHAnsi" w:eastAsia="Garamond" w:hAnsiTheme="minorHAnsi" w:cstheme="minorHAnsi"/>
          <w:spacing w:val="7"/>
          <w:w w:val="89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4"/>
          <w:w w:val="89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1"/>
          <w:w w:val="89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5"/>
          <w:w w:val="89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4"/>
          <w:w w:val="89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w w:val="89"/>
          <w:sz w:val="22"/>
          <w:szCs w:val="22"/>
        </w:rPr>
        <w:t>,</w:t>
      </w:r>
      <w:r w:rsidRPr="00B738D8">
        <w:rPr>
          <w:rFonts w:asciiTheme="minorHAnsi" w:eastAsia="Garamond" w:hAnsiTheme="minorHAnsi" w:cstheme="minorHAnsi"/>
          <w:spacing w:val="46"/>
          <w:w w:val="8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2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738D8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5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e                 </w:t>
      </w:r>
      <w:r w:rsidRPr="00B738D8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B738D8">
        <w:rPr>
          <w:rFonts w:asciiTheme="minorHAnsi" w:eastAsia="Garamond" w:hAnsiTheme="minorHAnsi" w:cstheme="minorHAnsi"/>
          <w:sz w:val="22"/>
          <w:szCs w:val="22"/>
        </w:rPr>
        <w:t>vi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B738D8">
        <w:rPr>
          <w:rFonts w:asciiTheme="minorHAnsi" w:eastAsia="Garamond" w:hAnsiTheme="minorHAnsi" w:cstheme="minorHAnsi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phone</w:t>
      </w:r>
    </w:p>
    <w:p w14:paraId="2132D9A8" w14:textId="77777777" w:rsidR="00DD179E" w:rsidRPr="00B738D8" w:rsidRDefault="00DD179E" w:rsidP="00B738D8">
      <w:pPr>
        <w:spacing w:before="7"/>
        <w:rPr>
          <w:rFonts w:asciiTheme="minorHAnsi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100" w:bottom="280" w:left="560" w:header="720" w:footer="720" w:gutter="0"/>
          <w:cols w:space="720"/>
        </w:sectPr>
      </w:pPr>
    </w:p>
    <w:p w14:paraId="36D4B9EE" w14:textId="77777777" w:rsidR="00DD179E" w:rsidRPr="00B738D8" w:rsidRDefault="00B738D8" w:rsidP="00B738D8">
      <w:pPr>
        <w:spacing w:before="33"/>
        <w:ind w:left="856" w:right="-34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z w:val="22"/>
          <w:szCs w:val="22"/>
        </w:rPr>
        <w:t>2011 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z w:val="22"/>
          <w:szCs w:val="22"/>
        </w:rPr>
        <w:t>mm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</w:p>
    <w:p w14:paraId="19EDA645" w14:textId="77777777" w:rsidR="00DD179E" w:rsidRPr="00B738D8" w:rsidRDefault="00B738D8" w:rsidP="00B738D8">
      <w:pPr>
        <w:spacing w:before="45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br w:type="column"/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DN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738D8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or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us</w:t>
      </w:r>
    </w:p>
    <w:p w14:paraId="4D10717E" w14:textId="77777777" w:rsidR="00DD179E" w:rsidRPr="00B738D8" w:rsidRDefault="00B738D8" w:rsidP="00B738D8">
      <w:pPr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pacing w:val="3"/>
          <w:w w:val="89"/>
          <w:position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9"/>
          <w:w w:val="89"/>
          <w:position w:val="1"/>
          <w:sz w:val="22"/>
          <w:szCs w:val="22"/>
        </w:rPr>
        <w:t>us</w:t>
      </w:r>
      <w:r w:rsidRPr="00B738D8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"/>
          <w:w w:val="89"/>
          <w:position w:val="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4"/>
          <w:w w:val="89"/>
          <w:position w:val="1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6"/>
          <w:w w:val="89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30"/>
          <w:w w:val="89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9"/>
          <w:w w:val="89"/>
          <w:position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6"/>
          <w:w w:val="89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4"/>
          <w:w w:val="89"/>
          <w:position w:val="1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12"/>
          <w:w w:val="89"/>
          <w:position w:val="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9"/>
          <w:w w:val="89"/>
          <w:position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6"/>
          <w:w w:val="89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7"/>
          <w:w w:val="89"/>
          <w:position w:val="1"/>
          <w:sz w:val="22"/>
          <w:szCs w:val="22"/>
        </w:rPr>
        <w:t>/</w:t>
      </w:r>
      <w:r w:rsidRPr="00B738D8">
        <w:rPr>
          <w:rFonts w:asciiTheme="minorHAnsi" w:eastAsia="Garamond" w:hAnsiTheme="minorHAnsi" w:cstheme="minorHAnsi"/>
          <w:spacing w:val="11"/>
          <w:w w:val="89"/>
          <w:position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7"/>
          <w:w w:val="89"/>
          <w:position w:val="1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4"/>
          <w:w w:val="89"/>
          <w:position w:val="1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12"/>
          <w:w w:val="89"/>
          <w:position w:val="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9"/>
          <w:w w:val="89"/>
          <w:position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4"/>
          <w:w w:val="89"/>
          <w:position w:val="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w w:val="89"/>
          <w:position w:val="1"/>
          <w:sz w:val="22"/>
          <w:szCs w:val="22"/>
        </w:rPr>
        <w:t>r,</w:t>
      </w:r>
      <w:r w:rsidRPr="00B738D8">
        <w:rPr>
          <w:rFonts w:asciiTheme="minorHAnsi" w:eastAsia="Garamond" w:hAnsiTheme="minorHAnsi" w:cstheme="minorHAnsi"/>
          <w:spacing w:val="47"/>
          <w:w w:val="89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>mm</w:t>
      </w:r>
      <w:r w:rsidRPr="00B738D8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.          </w:t>
      </w:r>
      <w:r w:rsidRPr="00B738D8">
        <w:rPr>
          <w:rFonts w:asciiTheme="minorHAnsi" w:eastAsia="Garamond" w:hAnsiTheme="minorHAnsi" w:cstheme="minorHAnsi"/>
          <w:spacing w:val="44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eferra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16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B738D8">
        <w:rPr>
          <w:rFonts w:asciiTheme="minorHAnsi" w:eastAsia="Garamond" w:hAnsiTheme="minorHAnsi" w:cstheme="minorHAnsi"/>
          <w:spacing w:val="-12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tm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6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ad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vi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so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0ADED31B" w14:textId="77777777" w:rsidR="00DD179E" w:rsidRPr="00B738D8" w:rsidRDefault="00B738D8" w:rsidP="00B738D8">
      <w:pPr>
        <w:ind w:left="3689"/>
        <w:rPr>
          <w:rFonts w:asciiTheme="minorHAnsi" w:eastAsia="Garamond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100" w:bottom="280" w:left="560" w:header="720" w:footer="720" w:gutter="0"/>
          <w:cols w:num="2" w:space="720" w:equalWidth="0">
            <w:col w:w="1453" w:space="647"/>
            <w:col w:w="9160"/>
          </w:cols>
        </w:sectPr>
      </w:pP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Ass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738D8">
        <w:rPr>
          <w:rFonts w:asciiTheme="minorHAnsi" w:eastAsia="Garamond" w:hAnsiTheme="minorHAnsi" w:cstheme="minorHAnsi"/>
          <w:sz w:val="22"/>
          <w:szCs w:val="22"/>
        </w:rPr>
        <w:t>ith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B738D8">
        <w:rPr>
          <w:rFonts w:asciiTheme="minorHAnsi" w:eastAsia="Garamond" w:hAnsiTheme="minorHAnsi" w:cstheme="minorHAnsi"/>
          <w:sz w:val="22"/>
          <w:szCs w:val="22"/>
        </w:rPr>
        <w:t>g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g</w:t>
      </w:r>
      <w:r w:rsidRPr="00B738D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B738D8">
        <w:rPr>
          <w:rFonts w:asciiTheme="minorHAnsi" w:eastAsia="Garamond" w:hAnsiTheme="minorHAnsi" w:cstheme="minorHAnsi"/>
          <w:sz w:val="22"/>
          <w:szCs w:val="22"/>
        </w:rPr>
        <w:t>vi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B738D8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21556E9B" w14:textId="77777777" w:rsidR="00DD179E" w:rsidRPr="00B738D8" w:rsidRDefault="00DD179E" w:rsidP="00B738D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580E1D6" w14:textId="77777777" w:rsidR="00DD179E" w:rsidRPr="00B738D8" w:rsidRDefault="00B738D8" w:rsidP="00B738D8">
      <w:pPr>
        <w:spacing w:before="40"/>
        <w:ind w:left="856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z w:val="22"/>
          <w:szCs w:val="22"/>
        </w:rPr>
        <w:t>2009</w:t>
      </w:r>
      <w:r w:rsidRPr="00B738D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–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2010    </w:t>
      </w:r>
      <w:r w:rsidRPr="00B738D8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FK</w:t>
      </w:r>
      <w:r w:rsidRPr="00B738D8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K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er</w:t>
      </w:r>
    </w:p>
    <w:p w14:paraId="1C64AB0E" w14:textId="77777777" w:rsidR="00DD179E" w:rsidRPr="00B738D8" w:rsidRDefault="00B738D8" w:rsidP="00B738D8">
      <w:pPr>
        <w:ind w:left="2099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>Id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tt</w:t>
      </w:r>
      <w:r w:rsidRPr="00B738D8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                                         </w:t>
      </w:r>
      <w:r w:rsidRPr="00B738D8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B738D8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ith</w:t>
      </w:r>
      <w:r w:rsidRPr="00B738D8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op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-l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-14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tic</w:t>
      </w:r>
      <w:r w:rsidRPr="00B738D8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5D030988" w14:textId="77777777" w:rsidR="00DD179E" w:rsidRPr="00B738D8" w:rsidRDefault="00DD179E" w:rsidP="00B738D8">
      <w:pPr>
        <w:spacing w:before="2"/>
        <w:rPr>
          <w:rFonts w:asciiTheme="minorHAnsi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100" w:bottom="280" w:left="560" w:header="720" w:footer="720" w:gutter="0"/>
          <w:cols w:space="720"/>
        </w:sectPr>
      </w:pPr>
    </w:p>
    <w:p w14:paraId="58919141" w14:textId="77777777" w:rsidR="00DD179E" w:rsidRPr="00B738D8" w:rsidRDefault="00B738D8" w:rsidP="00B738D8">
      <w:pPr>
        <w:spacing w:before="51"/>
        <w:ind w:left="2099" w:right="-37" w:hanging="1243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eastAsia="Garamond" w:hAnsiTheme="minorHAnsi" w:cstheme="minorHAnsi"/>
          <w:spacing w:val="19"/>
          <w:sz w:val="22"/>
          <w:szCs w:val="22"/>
        </w:rPr>
        <w:lastRenderedPageBreak/>
        <w:t>200</w:t>
      </w:r>
      <w:r w:rsidRPr="00B738D8">
        <w:rPr>
          <w:rFonts w:asciiTheme="minorHAnsi" w:eastAsia="Garamond" w:hAnsiTheme="minorHAnsi" w:cstheme="minorHAnsi"/>
          <w:sz w:val="22"/>
          <w:szCs w:val="22"/>
        </w:rPr>
        <w:t>4</w:t>
      </w:r>
      <w:r w:rsidRPr="00B738D8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–</w:t>
      </w:r>
      <w:r w:rsidRPr="00B738D8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2009   </w:t>
      </w:r>
      <w:r w:rsidRPr="00B738D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7"/>
          <w:w w:val="94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4"/>
          <w:w w:val="94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9"/>
          <w:w w:val="94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8"/>
          <w:w w:val="94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11"/>
          <w:w w:val="94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9"/>
          <w:w w:val="94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8"/>
          <w:w w:val="94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15"/>
          <w:w w:val="94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7"/>
          <w:w w:val="94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8"/>
          <w:w w:val="94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w w:val="94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10"/>
          <w:w w:val="94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w w:val="94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10"/>
          <w:w w:val="9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3"/>
          <w:w w:val="94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1"/>
          <w:w w:val="94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pacing w:val="10"/>
          <w:w w:val="94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7"/>
          <w:w w:val="94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2"/>
          <w:w w:val="94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w w:val="94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2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5"/>
          <w:w w:val="94"/>
          <w:sz w:val="22"/>
          <w:szCs w:val="22"/>
        </w:rPr>
        <w:t>j</w:t>
      </w:r>
      <w:r w:rsidRPr="00B738D8">
        <w:rPr>
          <w:rFonts w:asciiTheme="minorHAnsi" w:eastAsia="Garamond" w:hAnsiTheme="minorHAnsi" w:cstheme="minorHAnsi"/>
          <w:spacing w:val="-5"/>
          <w:w w:val="94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2"/>
          <w:w w:val="94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w w:val="94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2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1"/>
          <w:w w:val="94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7"/>
          <w:w w:val="94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w w:val="94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25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2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4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- </w:t>
      </w:r>
      <w:r w:rsidRPr="00B738D8">
        <w:rPr>
          <w:rFonts w:asciiTheme="minorHAnsi" w:eastAsia="Garamond" w:hAnsiTheme="minorHAnsi" w:cstheme="minorHAnsi"/>
          <w:spacing w:val="4"/>
          <w:w w:val="94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1"/>
          <w:w w:val="94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5"/>
          <w:w w:val="94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w w:val="94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7"/>
          <w:w w:val="94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4"/>
          <w:sz w:val="22"/>
          <w:szCs w:val="22"/>
        </w:rPr>
        <w:t>w</w:t>
      </w:r>
      <w:r w:rsidRPr="00B738D8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z w:val="22"/>
          <w:szCs w:val="22"/>
        </w:rPr>
        <w:t>k</w:t>
      </w:r>
    </w:p>
    <w:p w14:paraId="637E4533" w14:textId="77777777" w:rsidR="00DD179E" w:rsidRPr="00B738D8" w:rsidRDefault="00B738D8" w:rsidP="00B738D8">
      <w:pPr>
        <w:spacing w:before="56"/>
        <w:ind w:right="1393"/>
        <w:rPr>
          <w:rFonts w:asciiTheme="minorHAnsi" w:eastAsia="Garamond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100" w:bottom="280" w:left="560" w:header="720" w:footer="720" w:gutter="0"/>
          <w:cols w:num="2" w:space="720" w:equalWidth="0">
            <w:col w:w="5227" w:space="558"/>
            <w:col w:w="5475"/>
          </w:cols>
        </w:sectPr>
      </w:pPr>
      <w:r w:rsidRPr="00B738D8">
        <w:rPr>
          <w:rFonts w:asciiTheme="minorHAnsi" w:hAnsiTheme="minorHAnsi" w:cstheme="minorHAnsi"/>
          <w:sz w:val="22"/>
          <w:szCs w:val="22"/>
        </w:rPr>
        <w:br w:type="column"/>
      </w:r>
      <w:r w:rsidRPr="00B738D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hop</w:t>
      </w:r>
      <w:r w:rsidRPr="00B738D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/</w:t>
      </w:r>
      <w:r w:rsidRPr="00B738D8">
        <w:rPr>
          <w:rFonts w:asciiTheme="minorHAnsi" w:eastAsia="Garamond" w:hAnsiTheme="minorHAnsi" w:cstheme="minorHAnsi"/>
          <w:spacing w:val="-3"/>
          <w:w w:val="99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2"/>
          <w:w w:val="99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w w:val="99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w w:val="99"/>
          <w:sz w:val="22"/>
          <w:szCs w:val="22"/>
        </w:rPr>
        <w:t>,</w:t>
      </w:r>
      <w:r w:rsidRPr="00B738D8">
        <w:rPr>
          <w:rFonts w:asciiTheme="minorHAnsi" w:eastAsia="Garamond" w:hAnsiTheme="minorHAnsi" w:cstheme="minorHAnsi"/>
          <w:spacing w:val="-12"/>
          <w:w w:val="9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738D8">
        <w:rPr>
          <w:rFonts w:asciiTheme="minorHAnsi" w:eastAsia="Garamond" w:hAnsiTheme="minorHAnsi" w:cstheme="minorHAnsi"/>
          <w:sz w:val="22"/>
          <w:szCs w:val="22"/>
        </w:rPr>
        <w:t>ll</w:t>
      </w:r>
      <w:r w:rsidRPr="00B738D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B738D8">
        <w:rPr>
          <w:rFonts w:asciiTheme="minorHAnsi" w:eastAsia="Garamond" w:hAnsiTheme="minorHAnsi" w:cstheme="minorHAnsi"/>
          <w:sz w:val="22"/>
          <w:szCs w:val="22"/>
        </w:rPr>
        <w:t>,</w:t>
      </w:r>
      <w:r w:rsidRPr="00B738D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it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er/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hot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l.</w:t>
      </w:r>
      <w:r w:rsidRPr="00B738D8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x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ce </w:t>
      </w:r>
      <w:r w:rsidRPr="00B738D8">
        <w:rPr>
          <w:rFonts w:asciiTheme="minorHAnsi" w:eastAsia="Garamond" w:hAnsiTheme="minorHAnsi" w:cstheme="minorHAnsi"/>
          <w:sz w:val="22"/>
          <w:szCs w:val="22"/>
        </w:rPr>
        <w:t>in</w:t>
      </w:r>
      <w:r w:rsidRPr="00B738D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m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B738D8">
        <w:rPr>
          <w:rFonts w:asciiTheme="minorHAnsi" w:eastAsia="Garamond" w:hAnsiTheme="minorHAnsi" w:cstheme="minorHAnsi"/>
          <w:sz w:val="22"/>
          <w:szCs w:val="22"/>
        </w:rPr>
        <w:t>vi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B738D8">
        <w:rPr>
          <w:rFonts w:asciiTheme="minorHAnsi" w:eastAsia="Garamond" w:hAnsiTheme="minorHAnsi" w:cstheme="minorHAnsi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.</w:t>
      </w:r>
      <w:r w:rsidRPr="00B738D8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Le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z w:val="22"/>
          <w:szCs w:val="22"/>
        </w:rPr>
        <w:t>to m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it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ti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ons</w:t>
      </w:r>
      <w:r w:rsidRPr="00B738D8">
        <w:rPr>
          <w:rFonts w:asciiTheme="minorHAnsi" w:eastAsia="Garamond" w:hAnsiTheme="minorHAnsi" w:cstheme="minorHAnsi"/>
          <w:sz w:val="22"/>
          <w:szCs w:val="22"/>
        </w:rPr>
        <w:t>,</w:t>
      </w:r>
      <w:r w:rsidRPr="00B738D8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B738D8">
        <w:rPr>
          <w:rFonts w:asciiTheme="minorHAnsi" w:eastAsia="Garamond" w:hAnsiTheme="minorHAnsi" w:cstheme="minorHAnsi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B738D8">
        <w:rPr>
          <w:rFonts w:asciiTheme="minorHAnsi" w:eastAsia="Garamond" w:hAnsiTheme="minorHAnsi" w:cstheme="minorHAnsi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B738D8">
        <w:rPr>
          <w:rFonts w:asciiTheme="minorHAnsi" w:eastAsia="Garamond" w:hAnsiTheme="minorHAnsi" w:cstheme="minorHAnsi"/>
          <w:sz w:val="22"/>
          <w:szCs w:val="22"/>
        </w:rPr>
        <w:t>vi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ce.</w:t>
      </w:r>
    </w:p>
    <w:p w14:paraId="7E31A684" w14:textId="77777777" w:rsidR="00DD179E" w:rsidRPr="00B738D8" w:rsidRDefault="00B738D8" w:rsidP="00B738D8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4C379255">
          <v:group id="_x0000_s1048" style="position:absolute;margin-left:69.25pt;margin-top:108.4pt;width:525.9pt;height:48.25pt;z-index:-251662336;mso-position-horizontal-relative:page;mso-position-vertical-relative:page" coordorigin="1385,2168" coordsize="10518,965">
            <v:shape id="_x0000_s1053" style="position:absolute;left:8268;top:2220;width:3442;height:766" coordorigin="8268,2220" coordsize="3442,766" path="m9989,2220r-141,1l9709,2225r-134,6l9445,2240r-127,10l9198,2263r-116,14l8973,2294r-104,18l8772,2332r-89,22l8600,2377r-74,24l8460,2427r-57,27l8318,2511r-44,60l8268,2603r6,31l8318,2695r85,57l8460,2779r66,26l8600,2829r83,23l8772,2874r97,19l8973,2912r109,16l9198,2943r120,13l9445,2966r130,8l9709,2980r139,4l9989,2986r141,-2l10268,2980r134,-6l10533,2966r126,-10l10780,2943r116,-15l11005,2912r104,-19l11205,2874r90,-22l11377,2829r74,-24l11517,2779r58,-27l11659,2695r45,-61l11710,2603r-6,-32l11659,2511r-84,-57l11517,2427r-66,-26l11377,2377r-82,-23l11205,2332r-96,-20l11005,2294r-109,-17l10780,2263r-121,-13l10533,2240r-131,-9l10268,2225r-138,-4l9989,2220xe" fillcolor="#d9d9d9" stroked="f">
              <v:path arrowok="t"/>
            </v:shape>
            <v:shape id="_x0000_s1052" style="position:absolute;left:1394;top:2920;width:4858;height:0" coordorigin="1394,2920" coordsize="4858,0" path="m1394,2920r4858,e" filled="f" strokeweight=".33197mm">
              <v:path arrowok="t"/>
            </v:shape>
            <v:shape id="_x0000_s1051" style="position:absolute;left:6252;top:2920;width:17;height:0" coordorigin="6252,2920" coordsize="17,0" path="m6252,2920r17,e" filled="f" strokeweight=".33197mm">
              <v:path arrowok="t"/>
            </v:shape>
            <v:shape id="_x0000_s1050" style="position:absolute;left:6269;top:2920;width:2138;height:0" coordorigin="6269,2920" coordsize="2138,0" path="m6269,2920r2138,e" filled="f" strokeweight=".33197mm">
              <v:path arrowok="t"/>
            </v:shape>
            <v:shape id="_x0000_s1049" style="position:absolute;left:8407;top:2177;width:3487;height:948" coordorigin="8407,2177" coordsize="3487,948" path="m8407,2177r,948l11894,3125r,-948l8407,2177xe" stroked="f">
              <v:path arrowok="t"/>
            </v:shape>
            <w10:wrap anchorx="page" anchory="page"/>
          </v:group>
        </w:pict>
      </w:r>
    </w:p>
    <w:p w14:paraId="51CE12DC" w14:textId="77777777" w:rsidR="00DD179E" w:rsidRPr="00B738D8" w:rsidRDefault="00B738D8" w:rsidP="00B738D8">
      <w:pPr>
        <w:spacing w:before="40"/>
        <w:ind w:left="856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0AF5B088">
          <v:group id="_x0000_s1046" style="position:absolute;left:0;text-align:left;margin-left:126.5pt;margin-top:15.1pt;width:399.25pt;height:0;z-index:-251661312;mso-position-horizontal-relative:page" coordorigin="2530,302" coordsize="7985,0">
            <v:shape id="_x0000_s1047" style="position:absolute;left:2530;top:302;width:7985;height:0" coordorigin="2530,302" coordsize="7985,0" path="m2530,302r7984,e" filled="f" strokeweight=".94pt">
              <v:path arrowok="t"/>
            </v:shape>
            <w10:wrap anchorx="page"/>
          </v:group>
        </w:pic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OL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UNT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RY</w:t>
      </w:r>
      <w:r w:rsidRPr="00B738D8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w w:val="99"/>
          <w:sz w:val="22"/>
          <w:szCs w:val="22"/>
        </w:rPr>
        <w:t>P</w:t>
      </w:r>
      <w:r w:rsidRPr="00B738D8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b/>
          <w:w w:val="99"/>
          <w:sz w:val="22"/>
          <w:szCs w:val="22"/>
        </w:rPr>
        <w:t>ITI</w:t>
      </w:r>
      <w:r w:rsidRPr="00B738D8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b/>
          <w:w w:val="99"/>
          <w:sz w:val="22"/>
          <w:szCs w:val="22"/>
        </w:rPr>
        <w:t>NS</w:t>
      </w:r>
      <w:r w:rsidRPr="00B738D8">
        <w:rPr>
          <w:rFonts w:asciiTheme="minorHAnsi" w:eastAsia="Garamond" w:hAnsiTheme="minorHAnsi" w:cstheme="minorHAnsi"/>
          <w:b/>
          <w:spacing w:val="-9"/>
          <w:w w:val="99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/</w:t>
      </w:r>
      <w:r w:rsidRPr="00B738D8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AC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TI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IT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:</w:t>
      </w:r>
    </w:p>
    <w:p w14:paraId="69B653F7" w14:textId="77777777" w:rsidR="00DD179E" w:rsidRPr="00B738D8" w:rsidRDefault="00DD179E" w:rsidP="00B738D8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2"/>
        <w:gridCol w:w="7801"/>
      </w:tblGrid>
      <w:tr w:rsidR="00DD179E" w:rsidRPr="00B738D8" w14:paraId="3DA92F86" w14:textId="77777777">
        <w:trPr>
          <w:trHeight w:hRule="exact" w:val="553"/>
        </w:trPr>
        <w:tc>
          <w:tcPr>
            <w:tcW w:w="11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12C026F7" w14:textId="77777777" w:rsidR="00DD179E" w:rsidRPr="00B738D8" w:rsidRDefault="00B738D8" w:rsidP="00B738D8">
            <w:pPr>
              <w:spacing w:before="4"/>
              <w:ind w:left="3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780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0A38B59" w14:textId="77777777" w:rsidR="00DD179E" w:rsidRPr="00B738D8" w:rsidRDefault="00B738D8" w:rsidP="00B738D8">
            <w:pPr>
              <w:ind w:left="14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er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B738D8">
              <w:rPr>
                <w:rFonts w:asciiTheme="minorHAnsi" w:eastAsia="Garamond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vi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ce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-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-19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f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In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f</w:t>
            </w:r>
            <w:r w:rsidRPr="00B738D8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ti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-17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ltim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ed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ia</w:t>
            </w:r>
            <w:r w:rsidRPr="00B738D8">
              <w:rPr>
                <w:rFonts w:asciiTheme="minorHAnsi" w:eastAsia="Garamond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</w:t>
            </w:r>
            <w:r w:rsidRPr="00B738D8">
              <w:rPr>
                <w:rFonts w:asciiTheme="minorHAnsi" w:eastAsia="Garamond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B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O,</w:t>
            </w:r>
            <w:r w:rsidRPr="00B738D8">
              <w:rPr>
                <w:rFonts w:asciiTheme="minorHAnsi" w:eastAsia="Garamond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on</w:t>
            </w:r>
          </w:p>
          <w:p w14:paraId="4D25C952" w14:textId="77777777" w:rsidR="00DD179E" w:rsidRPr="00B738D8" w:rsidRDefault="00B738D8" w:rsidP="00B738D8">
            <w:pPr>
              <w:ind w:left="14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B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.</w:t>
            </w:r>
            <w:r w:rsidRPr="00B738D8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ar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x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pe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ti</w:t>
            </w:r>
            <w:r w:rsidRPr="00B738D8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B738D8">
              <w:rPr>
                <w:rFonts w:asciiTheme="minorHAnsi" w:eastAsia="Garamond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Int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er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so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B738D8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B738D8">
              <w:rPr>
                <w:rFonts w:asciiTheme="minorHAnsi" w:eastAsia="Garamond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ia</w:t>
            </w:r>
            <w:r w:rsidRPr="00B738D8">
              <w:rPr>
                <w:rFonts w:asciiTheme="minorHAnsi" w:eastAsia="Garamond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x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er</w:t>
            </w:r>
            <w:r w:rsidRPr="00B738D8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ce</w:t>
            </w:r>
          </w:p>
        </w:tc>
      </w:tr>
      <w:tr w:rsidR="00DD179E" w:rsidRPr="00B738D8" w14:paraId="6A58A166" w14:textId="77777777">
        <w:trPr>
          <w:trHeight w:hRule="exact" w:val="541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E90EE44" w14:textId="77777777" w:rsidR="00DD179E" w:rsidRPr="00B738D8" w:rsidRDefault="00B738D8" w:rsidP="00B738D8">
            <w:pPr>
              <w:spacing w:before="96"/>
              <w:ind w:left="3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2013</w:t>
            </w:r>
            <w:r w:rsidRPr="00B738D8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–</w:t>
            </w:r>
            <w:r w:rsidRPr="00B738D8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14:paraId="39115E3A" w14:textId="77777777" w:rsidR="00DD179E" w:rsidRPr="00B738D8" w:rsidRDefault="00B738D8" w:rsidP="00B738D8">
            <w:pPr>
              <w:spacing w:before="96"/>
              <w:ind w:left="148" w:right="167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p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B738D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B738D8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v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’s</w:t>
            </w:r>
            <w:r w:rsidRPr="00B738D8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B738D8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ude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on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B738D8">
              <w:rPr>
                <w:rFonts w:asciiTheme="minorHAnsi" w:eastAsia="Garamond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t’s</w:t>
            </w:r>
            <w:r w:rsidRPr="00B738D8">
              <w:rPr>
                <w:rFonts w:asciiTheme="minorHAnsi" w:eastAsia="Garamond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ig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st bo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B738D8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B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I.</w:t>
            </w:r>
          </w:p>
        </w:tc>
      </w:tr>
    </w:tbl>
    <w:p w14:paraId="6534A716" w14:textId="77777777" w:rsidR="00DD179E" w:rsidRPr="00B738D8" w:rsidRDefault="00DD179E" w:rsidP="00B738D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FFAD973" w14:textId="77777777" w:rsidR="00DD179E" w:rsidRPr="00B738D8" w:rsidRDefault="00B738D8" w:rsidP="00B738D8">
      <w:pPr>
        <w:spacing w:before="40"/>
        <w:ind w:left="856"/>
        <w:rPr>
          <w:rFonts w:asciiTheme="minorHAnsi" w:eastAsia="Garamond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0E82093B">
          <v:group id="_x0000_s1044" style="position:absolute;left:0;text-align:left;margin-left:122.9pt;margin-top:15.1pt;width:392.4pt;height:0;z-index:-251660288;mso-position-horizontal-relative:page" coordorigin="2458,302" coordsize="7848,0">
            <v:shape id="_x0000_s1045" style="position:absolute;left:2458;top:302;width:7848;height:0" coordorigin="2458,302" coordsize="7848,0" path="m2458,302r7848,e" filled="f" strokeweight=".33197mm">
              <v:path arrowok="t"/>
            </v:shape>
            <w10:wrap anchorx="page"/>
          </v:group>
        </w:pic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MI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SC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NE</w:t>
      </w:r>
      <w:r w:rsidRPr="00B738D8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b/>
          <w:sz w:val="22"/>
          <w:szCs w:val="22"/>
        </w:rPr>
        <w:t>US</w:t>
      </w:r>
    </w:p>
    <w:p w14:paraId="4574DE2E" w14:textId="77777777" w:rsidR="00DD179E" w:rsidRPr="00B738D8" w:rsidRDefault="00DD179E" w:rsidP="00B738D8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"/>
        <w:gridCol w:w="6377"/>
      </w:tblGrid>
      <w:tr w:rsidR="00DD179E" w:rsidRPr="00B738D8" w14:paraId="2D7F3F07" w14:textId="77777777">
        <w:trPr>
          <w:trHeight w:hRule="exact" w:val="290"/>
        </w:trPr>
        <w:tc>
          <w:tcPr>
            <w:tcW w:w="106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2F7C568A" w14:textId="77777777" w:rsidR="00DD179E" w:rsidRPr="00B738D8" w:rsidRDefault="00B738D8" w:rsidP="00B738D8">
            <w:pPr>
              <w:spacing w:before="4"/>
              <w:ind w:left="3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La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g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B738D8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37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5010BF14" w14:textId="77777777" w:rsidR="00DD179E" w:rsidRPr="00B738D8" w:rsidRDefault="00B738D8" w:rsidP="00B738D8">
            <w:pPr>
              <w:spacing w:before="4"/>
              <w:ind w:left="18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oo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mm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B738D8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En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gli</w:t>
            </w:r>
            <w:r w:rsidRPr="00B738D8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B738D8">
              <w:rPr>
                <w:rFonts w:asciiTheme="minorHAnsi" w:eastAsia="Garamond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B738D8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th</w:t>
            </w:r>
            <w:r w:rsidRPr="00B738D8">
              <w:rPr>
                <w:rFonts w:asciiTheme="minorHAnsi" w:eastAsia="Garamond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k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w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it</w:t>
            </w:r>
            <w:r w:rsidRPr="00B738D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n.</w:t>
            </w:r>
          </w:p>
        </w:tc>
      </w:tr>
      <w:tr w:rsidR="00DD179E" w:rsidRPr="00B738D8" w14:paraId="6F7FB808" w14:textId="77777777">
        <w:trPr>
          <w:trHeight w:hRule="exact" w:val="334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5A1C471" w14:textId="77777777" w:rsidR="00DD179E" w:rsidRPr="00B738D8" w:rsidRDefault="00B738D8" w:rsidP="00B738D8">
            <w:pPr>
              <w:spacing w:before="47"/>
              <w:ind w:left="3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kill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</w:tcPr>
          <w:p w14:paraId="29F9CED0" w14:textId="77777777" w:rsidR="00DD179E" w:rsidRPr="00B738D8" w:rsidRDefault="00B738D8" w:rsidP="00B738D8">
            <w:pPr>
              <w:spacing w:before="47"/>
              <w:ind w:left="18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x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</w:t>
            </w:r>
            <w:r w:rsidRPr="00B738D8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B738D8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Ms</w:t>
            </w:r>
            <w:r w:rsidRPr="00B738D8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ff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ce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B738D8">
              <w:rPr>
                <w:rFonts w:asciiTheme="minorHAnsi" w:eastAsia="Garamond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B738D8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w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b</w:t>
            </w:r>
            <w:r w:rsidRPr="00B738D8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B738D8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h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g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</w:p>
        </w:tc>
      </w:tr>
      <w:tr w:rsidR="00DD179E" w:rsidRPr="00B738D8" w14:paraId="7C4BDCA5" w14:textId="77777777">
        <w:trPr>
          <w:trHeight w:hRule="exact" w:val="266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1C40D23" w14:textId="77777777" w:rsidR="00DD179E" w:rsidRPr="00B738D8" w:rsidRDefault="00B738D8" w:rsidP="00B738D8">
            <w:pPr>
              <w:spacing w:before="47"/>
              <w:ind w:left="3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Int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sts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</w:tcPr>
          <w:p w14:paraId="29389F81" w14:textId="77777777" w:rsidR="00DD179E" w:rsidRPr="00B738D8" w:rsidRDefault="00B738D8" w:rsidP="00B738D8">
            <w:pPr>
              <w:spacing w:before="47"/>
              <w:ind w:left="18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v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lli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g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B738D8">
              <w:rPr>
                <w:rFonts w:asciiTheme="minorHAnsi" w:eastAsia="Garamond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era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B738D8">
              <w:rPr>
                <w:rFonts w:asciiTheme="minorHAnsi" w:eastAsia="Garamond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cu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lt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ura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B738D8">
              <w:rPr>
                <w:rFonts w:asciiTheme="minorHAnsi" w:eastAsia="Garamond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t.</w:t>
            </w:r>
            <w:r w:rsidRPr="00B738D8">
              <w:rPr>
                <w:rFonts w:asciiTheme="minorHAnsi" w:eastAsia="Garamond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tive</w:t>
            </w:r>
            <w:r w:rsidRPr="00B738D8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n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B738D8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ll</w:t>
            </w:r>
            <w:r w:rsidRPr="00B738D8">
              <w:rPr>
                <w:rFonts w:asciiTheme="minorHAnsi" w:eastAsia="Garamond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y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B738D8">
              <w:rPr>
                <w:rFonts w:asciiTheme="minorHAnsi" w:eastAsia="Garamond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B738D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B738D8">
              <w:rPr>
                <w:rFonts w:asciiTheme="minorHAnsi" w:eastAsia="Garamond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738D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v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B738D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on</w:t>
            </w:r>
            <w:r w:rsidRPr="00B738D8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</w:p>
        </w:tc>
      </w:tr>
    </w:tbl>
    <w:p w14:paraId="055C9C68" w14:textId="77777777" w:rsidR="00DD179E" w:rsidRPr="00B738D8" w:rsidRDefault="00B738D8" w:rsidP="00B738D8">
      <w:pPr>
        <w:spacing w:before="42"/>
        <w:ind w:left="856"/>
        <w:rPr>
          <w:rFonts w:asciiTheme="minorHAnsi" w:eastAsia="Garamond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100" w:bottom="280" w:left="560" w:header="720" w:footer="720" w:gutter="0"/>
          <w:cols w:space="720"/>
        </w:sectPr>
      </w:pP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z w:val="22"/>
          <w:szCs w:val="22"/>
        </w:rPr>
        <w:t>c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z w:val="22"/>
          <w:szCs w:val="22"/>
        </w:rPr>
        <w:t xml:space="preserve">s       </w:t>
      </w:r>
      <w:r w:rsidRPr="00B738D8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z w:val="22"/>
          <w:szCs w:val="22"/>
        </w:rPr>
        <w:t>v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738D8">
        <w:rPr>
          <w:rFonts w:asciiTheme="minorHAnsi" w:eastAsia="Garamond" w:hAnsiTheme="minorHAnsi" w:cstheme="minorHAnsi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738D8">
        <w:rPr>
          <w:rFonts w:asciiTheme="minorHAnsi" w:eastAsia="Garamond" w:hAnsiTheme="minorHAnsi" w:cstheme="minorHAnsi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738D8">
        <w:rPr>
          <w:rFonts w:asciiTheme="minorHAnsi" w:eastAsia="Garamond" w:hAnsiTheme="minorHAnsi" w:cstheme="minorHAnsi"/>
          <w:sz w:val="22"/>
          <w:szCs w:val="22"/>
        </w:rPr>
        <w:t>n</w:t>
      </w:r>
      <w:r w:rsidRPr="00B738D8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Garamond" w:hAnsiTheme="minorHAnsi" w:cstheme="minorHAnsi"/>
          <w:spacing w:val="1"/>
          <w:sz w:val="22"/>
          <w:szCs w:val="22"/>
        </w:rPr>
        <w:t>que</w:t>
      </w:r>
      <w:r w:rsidRPr="00B738D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4CE8FC00" w14:textId="77777777" w:rsidR="00DD179E" w:rsidRPr="00B738D8" w:rsidRDefault="00B738D8" w:rsidP="00B738D8">
      <w:pPr>
        <w:spacing w:before="44"/>
        <w:ind w:left="116" w:right="-80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C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M.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dal</w:t>
      </w:r>
    </w:p>
    <w:p w14:paraId="21186B03" w14:textId="77777777" w:rsidR="00DD179E" w:rsidRPr="00B738D8" w:rsidRDefault="00DD179E" w:rsidP="00B738D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0CE11DB" w14:textId="77777777" w:rsidR="00DD179E" w:rsidRPr="00B738D8" w:rsidRDefault="00B738D8" w:rsidP="00B738D8">
      <w:pPr>
        <w:ind w:left="116" w:right="378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dr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s:          </w:t>
      </w:r>
      <w:r w:rsidRPr="00B738D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738D8">
        <w:rPr>
          <w:rFonts w:asciiTheme="minorHAnsi" w:eastAsia="Arial" w:hAnsiTheme="minorHAnsi" w:cstheme="minorHAnsi"/>
          <w:sz w:val="22"/>
          <w:szCs w:val="22"/>
        </w:rPr>
        <w:t>da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en</w:t>
      </w:r>
      <w:r w:rsidRPr="00B738D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37,</w:t>
      </w:r>
      <w:r w:rsidRPr="00B738D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Osl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e-ma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:             </w:t>
      </w:r>
      <w:r w:rsidRPr="00B738D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hyperlink r:id="rId9">
        <w:r w:rsidRPr="00B738D8">
          <w:rPr>
            <w:rFonts w:asciiTheme="minorHAnsi" w:eastAsia="Arial" w:hAnsiTheme="minorHAnsi" w:cstheme="minorHAnsi"/>
            <w:spacing w:val="-1"/>
            <w:sz w:val="22"/>
            <w:szCs w:val="22"/>
          </w:rPr>
          <w:t>c</w:t>
        </w:r>
        <w:r w:rsidRPr="00B738D8">
          <w:rPr>
            <w:rFonts w:asciiTheme="minorHAnsi" w:eastAsia="Arial" w:hAnsiTheme="minorHAnsi" w:cstheme="minorHAnsi"/>
            <w:spacing w:val="2"/>
            <w:sz w:val="22"/>
            <w:szCs w:val="22"/>
          </w:rPr>
          <w:t>m</w:t>
        </w:r>
        <w:r w:rsidRPr="00B738D8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B738D8">
          <w:rPr>
            <w:rFonts w:asciiTheme="minorHAnsi" w:eastAsia="Arial" w:hAnsiTheme="minorHAnsi" w:cstheme="minorHAnsi"/>
            <w:spacing w:val="-1"/>
            <w:sz w:val="22"/>
            <w:szCs w:val="22"/>
          </w:rPr>
          <w:t>@s</w:t>
        </w:r>
        <w:r w:rsidRPr="00B738D8">
          <w:rPr>
            <w:rFonts w:asciiTheme="minorHAnsi" w:eastAsia="Arial" w:hAnsiTheme="minorHAnsi" w:cstheme="minorHAnsi"/>
            <w:sz w:val="22"/>
            <w:szCs w:val="22"/>
          </w:rPr>
          <w:t>tudent.b</w:t>
        </w:r>
        <w:r w:rsidRPr="00B738D8">
          <w:rPr>
            <w:rFonts w:asciiTheme="minorHAnsi" w:eastAsia="Arial" w:hAnsiTheme="minorHAnsi" w:cstheme="minorHAnsi"/>
            <w:spacing w:val="-3"/>
            <w:sz w:val="22"/>
            <w:szCs w:val="22"/>
          </w:rPr>
          <w:t>i</w:t>
        </w:r>
        <w:r w:rsidRPr="00B738D8">
          <w:rPr>
            <w:rFonts w:asciiTheme="minorHAnsi" w:eastAsia="Arial" w:hAnsiTheme="minorHAnsi" w:cstheme="minorHAnsi"/>
            <w:sz w:val="22"/>
            <w:szCs w:val="22"/>
          </w:rPr>
          <w:t>.no</w:t>
        </w:r>
      </w:hyperlink>
    </w:p>
    <w:p w14:paraId="3C8FC824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:                  </w:t>
      </w:r>
      <w:r w:rsidRPr="00B738D8">
        <w:rPr>
          <w:rFonts w:asciiTheme="minorHAnsi" w:eastAsia="Arial" w:hAnsiTheme="minorHAnsi" w:cstheme="minorHAnsi"/>
          <w:spacing w:val="30"/>
          <w:position w:val="-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+</w:t>
      </w:r>
      <w:r w:rsidRPr="00B738D8">
        <w:rPr>
          <w:rFonts w:asciiTheme="minorHAnsi" w:eastAsia="Arial" w:hAnsiTheme="minorHAnsi" w:cstheme="minorHAnsi"/>
          <w:position w:val="-1"/>
          <w:sz w:val="22"/>
          <w:szCs w:val="22"/>
        </w:rPr>
        <w:t>47</w:t>
      </w:r>
      <w:r w:rsidRPr="00B738D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position w:val="-1"/>
          <w:sz w:val="22"/>
          <w:szCs w:val="22"/>
        </w:rPr>
        <w:t>46</w:t>
      </w:r>
      <w:r w:rsidRPr="00B738D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position w:val="-1"/>
          <w:sz w:val="22"/>
          <w:szCs w:val="22"/>
        </w:rPr>
        <w:t>41</w:t>
      </w:r>
      <w:r w:rsidRPr="00B738D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position w:val="-1"/>
          <w:sz w:val="22"/>
          <w:szCs w:val="22"/>
        </w:rPr>
        <w:t>00</w:t>
      </w:r>
      <w:r w:rsidRPr="00B738D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</w:p>
    <w:p w14:paraId="72FDCECA" w14:textId="77777777" w:rsidR="00DD179E" w:rsidRPr="00B738D8" w:rsidRDefault="00B738D8" w:rsidP="00B738D8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br w:type="column"/>
      </w:r>
    </w:p>
    <w:p w14:paraId="0DF300B0" w14:textId="77777777" w:rsidR="00DD179E" w:rsidRPr="00B738D8" w:rsidRDefault="00B738D8" w:rsidP="00B738D8">
      <w:pPr>
        <w:ind w:left="698" w:right="1479" w:hanging="698"/>
        <w:rPr>
          <w:rFonts w:asciiTheme="minorHAnsi" w:eastAsia="Calibri" w:hAnsiTheme="minorHAnsi" w:cstheme="minorHAnsi"/>
          <w:sz w:val="22"/>
          <w:szCs w:val="22"/>
        </w:rPr>
        <w:sectPr w:rsidR="00DD179E" w:rsidRPr="00B738D8">
          <w:pgSz w:w="11920" w:h="16860"/>
          <w:pgMar w:top="720" w:right="800" w:bottom="280" w:left="1300" w:header="720" w:footer="720" w:gutter="0"/>
          <w:cols w:num="2" w:space="720" w:equalWidth="0">
            <w:col w:w="3803" w:space="1413"/>
            <w:col w:w="4604"/>
          </w:cols>
        </w:sectPr>
      </w:pP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q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ic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fe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ss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appe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vi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3E6E2998" w14:textId="77777777" w:rsidR="00DD179E" w:rsidRPr="00B738D8" w:rsidRDefault="00DD179E" w:rsidP="00B738D8">
      <w:pPr>
        <w:spacing w:before="13"/>
        <w:rPr>
          <w:rFonts w:asciiTheme="minorHAnsi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800" w:bottom="280" w:left="1300" w:header="720" w:footer="720" w:gutter="0"/>
          <w:cols w:space="720"/>
        </w:sectPr>
      </w:pPr>
    </w:p>
    <w:p w14:paraId="233E74E7" w14:textId="77777777" w:rsidR="00DD179E" w:rsidRPr="00B738D8" w:rsidRDefault="00B738D8" w:rsidP="00B738D8">
      <w:pPr>
        <w:spacing w:before="79"/>
        <w:ind w:left="116" w:right="-50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Date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th:   </w:t>
      </w:r>
      <w:r w:rsidRPr="00B738D8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15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ap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738D8">
        <w:rPr>
          <w:rFonts w:asciiTheme="minorHAnsi" w:eastAsia="Arial" w:hAnsiTheme="minorHAnsi" w:cstheme="minorHAnsi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1990</w:t>
      </w:r>
    </w:p>
    <w:p w14:paraId="2E177CBD" w14:textId="77777777" w:rsidR="00DD179E" w:rsidRPr="00B738D8" w:rsidRDefault="00DD179E" w:rsidP="00B738D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61928B0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1E3AD376" w14:textId="77777777" w:rsidR="00DD179E" w:rsidRPr="00B738D8" w:rsidRDefault="00DD179E" w:rsidP="00B738D8">
      <w:pPr>
        <w:rPr>
          <w:rFonts w:asciiTheme="minorHAnsi" w:hAnsiTheme="minorHAnsi" w:cstheme="minorHAnsi"/>
          <w:sz w:val="22"/>
          <w:szCs w:val="22"/>
        </w:rPr>
      </w:pPr>
    </w:p>
    <w:p w14:paraId="51CF2271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2DA8DC46">
          <v:group id="_x0000_s1042" style="position:absolute;left:0;text-align:left;margin-left:69.55pt;margin-top:23.5pt;width:456.45pt;height:0;z-index:-251654144;mso-position-horizontal-relative:page" coordorigin="1391,470" coordsize="9129,0">
            <v:shape id="_x0000_s1043" style="position:absolute;left:1391;top:470;width:9129;height:0" coordorigin="1391,470" coordsize="9129,0" path="m1391,470r9128,e" filled="f" strokeweight=".84pt">
              <v:path arrowok="t"/>
            </v:shape>
            <w10:wrap anchorx="page"/>
          </v:group>
        </w:pict>
      </w:r>
      <w:r w:rsidRPr="00B738D8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K</w:t>
      </w:r>
      <w:r w:rsidRPr="00B738D8">
        <w:rPr>
          <w:rFonts w:asciiTheme="minorHAnsi" w:eastAsia="Arial" w:hAnsiTheme="minorHAnsi" w:cstheme="minorHAnsi"/>
          <w:b/>
          <w:spacing w:val="2"/>
          <w:w w:val="99"/>
          <w:position w:val="-1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y</w:t>
      </w:r>
      <w:r w:rsidRPr="00B738D8">
        <w:rPr>
          <w:rFonts w:asciiTheme="minorHAnsi" w:eastAsia="Arial" w:hAnsiTheme="minorHAnsi" w:cstheme="minorHAnsi"/>
          <w:b/>
          <w:spacing w:val="-25"/>
          <w:position w:val="-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Qu</w:t>
      </w:r>
      <w:r w:rsidRPr="00B738D8">
        <w:rPr>
          <w:rFonts w:asciiTheme="minorHAnsi" w:eastAsia="Arial" w:hAnsiTheme="minorHAnsi" w:cstheme="minorHAnsi"/>
          <w:b/>
          <w:position w:val="-1"/>
          <w:sz w:val="22"/>
          <w:szCs w:val="22"/>
        </w:rPr>
        <w:t>ali</w:t>
      </w:r>
      <w:r w:rsidRPr="00B738D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b/>
          <w:position w:val="-1"/>
          <w:sz w:val="22"/>
          <w:szCs w:val="22"/>
        </w:rPr>
        <w:t>ic</w:t>
      </w:r>
      <w:r w:rsidRPr="00B738D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</w:p>
    <w:p w14:paraId="12693B52" w14:textId="77777777" w:rsidR="00DD179E" w:rsidRPr="00B738D8" w:rsidRDefault="00B738D8" w:rsidP="00B738D8">
      <w:pPr>
        <w:spacing w:before="12"/>
        <w:ind w:left="86" w:right="351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br w:type="column"/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qu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A156C56" w14:textId="77777777" w:rsidR="00DD179E" w:rsidRPr="00B738D8" w:rsidRDefault="00B738D8" w:rsidP="00B738D8">
      <w:pPr>
        <w:spacing w:before="24"/>
        <w:ind w:left="-20" w:right="3411"/>
        <w:jc w:val="center"/>
        <w:rPr>
          <w:rFonts w:asciiTheme="minorHAnsi" w:eastAsia="Calibri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800" w:bottom="280" w:left="1300" w:header="720" w:footer="720" w:gutter="0"/>
          <w:cols w:num="2" w:space="720" w:equalWidth="0">
            <w:col w:w="2670" w:space="984"/>
            <w:col w:w="6166"/>
          </w:cols>
        </w:sectPr>
      </w:pPr>
      <w:r w:rsidRPr="00B738D8">
        <w:rPr>
          <w:rFonts w:asciiTheme="minorHAnsi" w:hAnsiTheme="minorHAnsi" w:cstheme="minorHAnsi"/>
          <w:sz w:val="22"/>
          <w:szCs w:val="22"/>
        </w:rPr>
        <w:pict w14:anchorId="421739FA">
          <v:group id="_x0000_s1040" style="position:absolute;left:0;text-align:left;margin-left:231pt;margin-top:-35.05pt;width:160.9pt;height:58.2pt;z-index:-251655168;mso-position-horizontal-relative:page" coordorigin="4620,-701" coordsize="3218,1164">
            <v:shape id="_x0000_s1041" style="position:absolute;left:4620;top:-701;width:3218;height:1164" coordorigin="4620,-701" coordsize="3218,1164" path="m6229,-701r-132,2l5968,-693r-126,9l5720,-671r-117,16l5490,-636r-108,22l5279,-589r-97,28l5092,-530r-84,32l4931,-463r-70,38l4800,-386r-53,41l4702,-303r-61,90l4620,-119r5,48l4667,21r80,87l4800,149r61,39l4931,225r77,35l5092,293r90,30l5279,351r103,25l5490,398r113,19l5720,434r122,12l5968,456r129,5l6229,463r132,-2l6490,456r126,-10l6738,434r118,-17l6969,398r108,-22l7180,351r97,-28l7367,293r84,-33l7528,225r70,-37l7658,149r53,-41l7756,65r61,-89l7838,-119r-5,-48l7791,-259r-80,-86l7658,-386r-60,-39l7528,-463r-77,-35l7367,-530r-90,-31l7180,-589r-103,-25l6969,-636r-113,-19l6738,-671r-122,-13l6490,-693r-129,-6l6229,-701xe" fillcolor="#d9d9d9" stroked="f">
              <v:path arrowok="t"/>
            </v:shape>
            <w10:wrap anchorx="page"/>
          </v:group>
        </w:pic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B738D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lec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yo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B738D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te</w:t>
      </w:r>
    </w:p>
    <w:p w14:paraId="52EA1E3F" w14:textId="77777777" w:rsidR="00DD179E" w:rsidRPr="00B738D8" w:rsidRDefault="00DD179E" w:rsidP="00B738D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A972C27" w14:textId="77777777" w:rsidR="00DD179E" w:rsidRPr="00B738D8" w:rsidRDefault="00B738D8" w:rsidP="00B738D8">
      <w:pPr>
        <w:spacing w:before="39"/>
        <w:ind w:left="116" w:right="1148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Ma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738D8">
        <w:rPr>
          <w:rFonts w:asciiTheme="minorHAnsi" w:eastAsia="Arial" w:hAnsiTheme="minorHAnsi" w:cstheme="minorHAnsi"/>
          <w:sz w:val="22"/>
          <w:szCs w:val="22"/>
        </w:rPr>
        <w:t>et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ng</w:t>
      </w:r>
      <w:r w:rsidRPr="00B738D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anage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ent</w:t>
      </w:r>
      <w:r w:rsidRPr="00B738D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adua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pe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8D8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B738D8">
        <w:rPr>
          <w:rFonts w:asciiTheme="minorHAnsi" w:eastAsia="Arial" w:hAnsiTheme="minorHAnsi" w:cstheme="minorHAnsi"/>
          <w:sz w:val="22"/>
          <w:szCs w:val="22"/>
        </w:rPr>
        <w:t>ed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B738D8">
        <w:rPr>
          <w:rFonts w:asciiTheme="minorHAnsi" w:eastAsia="Arial" w:hAnsiTheme="minorHAnsi" w:cstheme="minorHAnsi"/>
          <w:sz w:val="22"/>
          <w:szCs w:val="22"/>
        </w:rPr>
        <w:t>w</w:t>
      </w:r>
      <w:r w:rsidRPr="00B738D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8D8">
        <w:rPr>
          <w:rFonts w:asciiTheme="minorHAnsi" w:eastAsia="Arial" w:hAnsiTheme="minorHAnsi" w:cstheme="minorHAnsi"/>
          <w:sz w:val="22"/>
          <w:szCs w:val="22"/>
        </w:rPr>
        <w:t>et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ana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es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an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nno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z w:val="22"/>
          <w:szCs w:val="22"/>
        </w:rPr>
        <w:t>at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738D8">
        <w:rPr>
          <w:rFonts w:asciiTheme="minorHAnsi" w:eastAsia="Arial" w:hAnsiTheme="minorHAnsi" w:cstheme="minorHAnsi"/>
          <w:sz w:val="22"/>
          <w:szCs w:val="22"/>
        </w:rPr>
        <w:t>e bu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de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ent.</w:t>
      </w:r>
      <w:r w:rsidRPr="00B738D8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z w:val="22"/>
          <w:szCs w:val="22"/>
        </w:rPr>
        <w:t>or</w:t>
      </w:r>
      <w:r w:rsidRPr="00B738D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to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er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and</w:t>
      </w:r>
      <w:r w:rsidRPr="00B738D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ot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738D8">
        <w:rPr>
          <w:rFonts w:asciiTheme="minorHAnsi" w:eastAsia="Arial" w:hAnsiTheme="minorHAnsi" w:cstheme="minorHAnsi"/>
          <w:sz w:val="22"/>
          <w:szCs w:val="22"/>
        </w:rPr>
        <w:t>ated</w:t>
      </w:r>
      <w:r w:rsidRPr="00B738D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z w:val="22"/>
          <w:szCs w:val="22"/>
        </w:rPr>
        <w:t>y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pet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ent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485C922" w14:textId="77777777" w:rsidR="00DD179E" w:rsidRPr="00B738D8" w:rsidRDefault="00DD179E" w:rsidP="00B738D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B81E5A8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10180FC7">
          <v:group id="_x0000_s1038" style="position:absolute;left:0;text-align:left;margin-left:69.55pt;margin-top:12.8pt;width:456.45pt;height:0;z-index:-251653120;mso-position-horizontal-relative:page" coordorigin="1391,256" coordsize="9129,0">
            <v:shape id="_x0000_s1039" style="position:absolute;left:1391;top:256;width:9129;height:0" coordorigin="1391,256" coordsize="9129,0" path="m1391,256r9128,e" filled="f" strokeweight=".84pt">
              <v:path arrowok="t"/>
            </v:shape>
            <w10:wrap anchorx="page"/>
          </v:group>
        </w:pic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15442BB" w14:textId="77777777" w:rsidR="00DD179E" w:rsidRPr="00B738D8" w:rsidRDefault="00DD179E" w:rsidP="00B738D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89104EE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2013–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20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5     </w:t>
      </w:r>
      <w:r w:rsidRPr="00B738D8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sc</w:t>
      </w:r>
      <w:r w:rsidRPr="00B738D8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738D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B738D8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ke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eme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BI</w:t>
      </w:r>
      <w:r w:rsidRPr="00B738D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ian</w:t>
      </w:r>
      <w:r w:rsidRPr="00B738D8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B738D8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sc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lo</w:t>
      </w:r>
    </w:p>
    <w:p w14:paraId="7E77082E" w14:textId="77777777" w:rsidR="00DD179E" w:rsidRPr="00B738D8" w:rsidRDefault="00B738D8" w:rsidP="00B738D8">
      <w:pPr>
        <w:spacing w:before="5"/>
        <w:ind w:left="1532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-</w:t>
      </w:r>
      <w:r w:rsidRPr="00B738D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Re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z w:val="22"/>
          <w:szCs w:val="22"/>
        </w:rPr>
        <w:t>ant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eas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of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B738D8">
        <w:rPr>
          <w:rFonts w:asciiTheme="minorHAnsi" w:eastAsia="Arial" w:hAnsiTheme="minorHAnsi" w:cstheme="minorHAnsi"/>
          <w:sz w:val="22"/>
          <w:szCs w:val="22"/>
        </w:rPr>
        <w:t>pe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e:</w:t>
      </w:r>
      <w:r w:rsidRPr="00B738D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Con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er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z w:val="22"/>
          <w:szCs w:val="22"/>
        </w:rPr>
        <w:t>eha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738D8">
        <w:rPr>
          <w:rFonts w:asciiTheme="minorHAnsi" w:eastAsia="Arial" w:hAnsiTheme="minorHAnsi" w:cstheme="minorHAnsi"/>
          <w:sz w:val="22"/>
          <w:szCs w:val="22"/>
        </w:rPr>
        <w:t>ou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ana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781D83A" w14:textId="77777777" w:rsidR="00DD179E" w:rsidRPr="00B738D8" w:rsidRDefault="00B738D8" w:rsidP="00B738D8">
      <w:pPr>
        <w:spacing w:before="1"/>
        <w:ind w:left="1532" w:right="968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-</w:t>
      </w:r>
      <w:r w:rsidRPr="00B738D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Ma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z w:val="22"/>
          <w:szCs w:val="22"/>
        </w:rPr>
        <w:t>he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oope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738D8">
        <w:rPr>
          <w:rFonts w:asciiTheme="minorHAnsi" w:eastAsia="Arial" w:hAnsiTheme="minorHAnsi" w:cstheme="minorHAnsi"/>
          <w:sz w:val="22"/>
          <w:szCs w:val="22"/>
        </w:rPr>
        <w:t>otun.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us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bu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738D8">
        <w:rPr>
          <w:rFonts w:asciiTheme="minorHAnsi" w:eastAsia="Arial" w:hAnsiTheme="minorHAnsi" w:cstheme="minorHAnsi"/>
          <w:sz w:val="22"/>
          <w:szCs w:val="22"/>
        </w:rPr>
        <w:t>ne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op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ent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th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ugh ana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es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8D8">
        <w:rPr>
          <w:rFonts w:asciiTheme="minorHAnsi" w:eastAsia="Arial" w:hAnsiTheme="minorHAnsi" w:cstheme="minorHAnsi"/>
          <w:sz w:val="22"/>
          <w:szCs w:val="22"/>
        </w:rPr>
        <w:t>et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de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ents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z w:val="22"/>
          <w:szCs w:val="22"/>
        </w:rPr>
        <w:t>w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eg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ent.</w:t>
      </w:r>
    </w:p>
    <w:p w14:paraId="0B510B4E" w14:textId="77777777" w:rsidR="00DD179E" w:rsidRPr="00B738D8" w:rsidRDefault="00B738D8" w:rsidP="00B738D8">
      <w:pPr>
        <w:ind w:left="1532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-</w:t>
      </w:r>
      <w:r w:rsidRPr="00B738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nner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pet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B738D8">
        <w:rPr>
          <w:rFonts w:asciiTheme="minorHAnsi" w:eastAsia="Arial" w:hAnsiTheme="minorHAnsi" w:cstheme="minorHAnsi"/>
          <w:sz w:val="22"/>
          <w:szCs w:val="22"/>
        </w:rPr>
        <w:t>Do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ng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Ch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B738D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2B67D5" w14:textId="77777777" w:rsidR="00DD179E" w:rsidRPr="00B738D8" w:rsidRDefault="00DD179E" w:rsidP="00B738D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F3B2E91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autu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2014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   </w:t>
      </w:r>
      <w:r w:rsidRPr="00B738D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à</w:t>
      </w:r>
      <w:r w:rsidRPr="00B738D8">
        <w:rPr>
          <w:rFonts w:asciiTheme="minorHAnsi" w:eastAsia="Arial" w:hAnsiTheme="minorHAnsi" w:cstheme="minorHAnsi"/>
          <w:b/>
          <w:spacing w:val="-12"/>
          <w:w w:val="9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cc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i,</w:t>
      </w:r>
      <w:r w:rsidRPr="00B738D8">
        <w:rPr>
          <w:rFonts w:asciiTheme="minorHAnsi" w:eastAsia="Arial" w:hAnsiTheme="minorHAnsi" w:cstheme="minorHAnsi"/>
          <w:b/>
          <w:spacing w:val="-14"/>
          <w:w w:val="9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ila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o</w:t>
      </w:r>
    </w:p>
    <w:p w14:paraId="1C7668DD" w14:textId="77777777" w:rsidR="00DD179E" w:rsidRPr="00B738D8" w:rsidRDefault="00B738D8" w:rsidP="00B738D8">
      <w:pPr>
        <w:ind w:left="1532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Ex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hange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tudent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pa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of</w:t>
      </w:r>
      <w:r w:rsidRPr="00B738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the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og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e.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uded</w:t>
      </w:r>
      <w:r w:rsidRPr="00B738D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ou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</w:p>
    <w:p w14:paraId="05A1A740" w14:textId="77777777" w:rsidR="00DD179E" w:rsidRPr="00B738D8" w:rsidRDefault="00B738D8" w:rsidP="00B738D8">
      <w:pPr>
        <w:ind w:left="1532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Inte</w:t>
      </w:r>
      <w:r w:rsidRPr="00B738D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onal</w:t>
      </w:r>
      <w:r w:rsidRPr="00B738D8">
        <w:rPr>
          <w:rFonts w:asciiTheme="minorHAnsi" w:eastAsia="Arial" w:hAnsiTheme="minorHAnsi" w:cstheme="minorHAnsi"/>
          <w:spacing w:val="-21"/>
          <w:w w:val="9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8D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59A083C" w14:textId="77777777" w:rsidR="00DD179E" w:rsidRPr="00B738D8" w:rsidRDefault="00DD179E" w:rsidP="00B738D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13AB24D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2010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–</w:t>
      </w:r>
      <w:r w:rsidRPr="00B738D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20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3    </w:t>
      </w:r>
      <w:r w:rsidRPr="00B738D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Bac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738D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B738D8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b/>
          <w:spacing w:val="-10"/>
          <w:w w:val="9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BI</w:t>
      </w:r>
      <w:r w:rsidRPr="00B738D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63D6F8E8" w14:textId="77777777" w:rsidR="00DD179E" w:rsidRPr="00B738D8" w:rsidRDefault="00B738D8" w:rsidP="00B738D8">
      <w:pPr>
        <w:spacing w:before="13"/>
        <w:ind w:left="1532" w:right="1441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-</w:t>
      </w:r>
      <w:r w:rsidRPr="00B738D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pe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z w:val="22"/>
          <w:szCs w:val="22"/>
        </w:rPr>
        <w:t>nage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ent.</w:t>
      </w:r>
      <w:r w:rsidRPr="00B738D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-</w:t>
      </w:r>
      <w:r w:rsidRPr="00B738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he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or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the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ng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up</w:t>
      </w:r>
      <w:r w:rsidRPr="00B738D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z w:val="22"/>
          <w:szCs w:val="22"/>
        </w:rPr>
        <w:t>w bu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ept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–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us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and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ateg</w:t>
      </w:r>
      <w:r w:rsidRPr="00B738D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738D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917BA51" w14:textId="77777777" w:rsidR="00DD179E" w:rsidRPr="00B738D8" w:rsidRDefault="00DD179E" w:rsidP="00B738D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E538DB1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2006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–</w:t>
      </w:r>
      <w:r w:rsidRPr="00B738D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20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9    </w:t>
      </w:r>
      <w:r w:rsidRPr="00B738D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ian</w:t>
      </w:r>
      <w:r w:rsidRPr="00B738D8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ll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eli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po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(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y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mn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as</w:t>
      </w:r>
      <w:r w:rsidRPr="00B738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)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b/>
          <w:spacing w:val="-10"/>
          <w:w w:val="9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Bæ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m</w:t>
      </w:r>
    </w:p>
    <w:p w14:paraId="566F9817" w14:textId="77777777" w:rsidR="00DD179E" w:rsidRPr="00B738D8" w:rsidRDefault="00B738D8" w:rsidP="00B738D8">
      <w:pPr>
        <w:spacing w:before="5"/>
        <w:ind w:left="1532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-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Co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ono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z w:val="22"/>
          <w:szCs w:val="22"/>
        </w:rPr>
        <w:t>nd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at</w:t>
      </w:r>
      <w:r w:rsidRPr="00B738D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iv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9"/>
          <w:w w:val="9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ub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.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pe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sz w:val="22"/>
          <w:szCs w:val="22"/>
        </w:rPr>
        <w:t>an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B738D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22A8D90" w14:textId="77777777" w:rsidR="00DD179E" w:rsidRPr="00B738D8" w:rsidRDefault="00DD179E" w:rsidP="00B738D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58593AD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0622049C">
          <v:group id="_x0000_s1036" style="position:absolute;left:0;text-align:left;margin-left:69.55pt;margin-top:12.8pt;width:456.45pt;height:0;z-index:-251652096;mso-position-horizontal-relative:page" coordorigin="1391,256" coordsize="9129,0">
            <v:shape id="_x0000_s1037" style="position:absolute;left:1391;top:256;width:9129;height:0" coordorigin="1391,256" coordsize="9129,0" path="m1391,256r9128,e" filled="f" strokeweight=".84pt">
              <v:path arrowok="t"/>
            </v:shape>
            <w10:wrap anchorx="page"/>
          </v:group>
        </w:pic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ie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07EF676" w14:textId="77777777" w:rsidR="00DD179E" w:rsidRPr="00B738D8" w:rsidRDefault="00DD179E" w:rsidP="00B738D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1C209EC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2013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–</w:t>
      </w:r>
      <w:r w:rsidRPr="00B738D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20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4    </w:t>
      </w:r>
      <w:r w:rsidRPr="00B738D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ket</w:t>
      </w:r>
      <w:r w:rsidRPr="00B738D8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assi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t-t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ime,</w:t>
      </w:r>
      <w:r w:rsidRPr="00B738D8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bo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slo</w:t>
      </w:r>
    </w:p>
    <w:p w14:paraId="1C0382B8" w14:textId="77777777" w:rsidR="00DD179E" w:rsidRPr="00B738D8" w:rsidRDefault="00B738D8" w:rsidP="00B738D8">
      <w:pPr>
        <w:spacing w:before="7"/>
        <w:ind w:left="1532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-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al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pon</w:t>
      </w:r>
      <w:r w:rsidRPr="00B738D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li</w:t>
      </w:r>
      <w:r w:rsidRPr="00B738D8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y</w:t>
      </w:r>
      <w:r w:rsidRPr="00B738D8">
        <w:rPr>
          <w:rFonts w:asciiTheme="minorHAnsi" w:eastAsia="Arial" w:hAnsiTheme="minorHAnsi" w:cstheme="minorHAnsi"/>
          <w:spacing w:val="-15"/>
          <w:w w:val="9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z w:val="22"/>
          <w:szCs w:val="22"/>
        </w:rPr>
        <w:t>or</w:t>
      </w:r>
      <w:r w:rsidRPr="00B738D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epa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ng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8D8">
        <w:rPr>
          <w:rFonts w:asciiTheme="minorHAnsi" w:eastAsia="Arial" w:hAnsiTheme="minorHAnsi" w:cstheme="minorHAnsi"/>
          <w:sz w:val="22"/>
          <w:szCs w:val="22"/>
        </w:rPr>
        <w:t>et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ategy</w:t>
      </w:r>
      <w:r w:rsidRPr="00B738D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4DBA9A78" w14:textId="77777777" w:rsidR="00DD179E" w:rsidRPr="00B738D8" w:rsidRDefault="00B738D8" w:rsidP="00B738D8">
      <w:pPr>
        <w:ind w:left="1532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-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Ident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at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pe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ts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z w:val="22"/>
          <w:szCs w:val="22"/>
        </w:rPr>
        <w:t>or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ther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de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0AC4CE54" w14:textId="77777777" w:rsidR="00DD179E" w:rsidRPr="00B738D8" w:rsidRDefault="00DD179E" w:rsidP="00B738D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B2C3319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20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-               </w:t>
      </w:r>
      <w:r w:rsidRPr="00B738D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om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er</w:t>
      </w:r>
      <w:r w:rsidRPr="00B738D8">
        <w:rPr>
          <w:rFonts w:asciiTheme="minorHAnsi" w:eastAsia="Arial" w:hAnsiTheme="minorHAnsi" w:cstheme="minorHAnsi"/>
          <w:b/>
          <w:spacing w:val="-12"/>
          <w:w w:val="9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b/>
          <w:spacing w:val="-11"/>
          <w:w w:val="9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t-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ime,</w:t>
      </w:r>
      <w:r w:rsidRPr="00B738D8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pp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B738D8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zz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a,</w:t>
      </w:r>
      <w:r w:rsidRPr="00B738D8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alen</w:t>
      </w:r>
    </w:p>
    <w:p w14:paraId="29B123F8" w14:textId="77777777" w:rsidR="00DD179E" w:rsidRPr="00B738D8" w:rsidRDefault="00B738D8" w:rsidP="00B738D8">
      <w:pPr>
        <w:spacing w:before="7"/>
        <w:ind w:left="1532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-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Cu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to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er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and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es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z w:val="22"/>
          <w:szCs w:val="22"/>
        </w:rPr>
        <w:t>er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the</w:t>
      </w:r>
      <w:r w:rsidRPr="00B738D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te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ephone.</w:t>
      </w:r>
    </w:p>
    <w:p w14:paraId="0BBDAB6D" w14:textId="77777777" w:rsidR="00DD179E" w:rsidRPr="00B738D8" w:rsidRDefault="00DD179E" w:rsidP="00B738D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6662F45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2011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738D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738D8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B738D8">
        <w:rPr>
          <w:rFonts w:asciiTheme="minorHAnsi" w:eastAsia="Arial" w:hAnsiTheme="minorHAnsi" w:cstheme="minorHAnsi"/>
          <w:b/>
          <w:spacing w:val="2"/>
          <w:sz w:val="22"/>
          <w:szCs w:val="22"/>
        </w:rPr>
        <w:t>/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B738D8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DNB,</w:t>
      </w:r>
      <w:r w:rsidRPr="00B738D8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9302629" w14:textId="77777777" w:rsidR="00DD179E" w:rsidRPr="00B738D8" w:rsidRDefault="00B738D8" w:rsidP="00B738D8">
      <w:pPr>
        <w:ind w:left="1532" w:right="1338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B738D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al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to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ent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ad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738D8">
        <w:rPr>
          <w:rFonts w:asciiTheme="minorHAnsi" w:eastAsia="Arial" w:hAnsiTheme="minorHAnsi" w:cstheme="minorHAnsi"/>
          <w:sz w:val="22"/>
          <w:szCs w:val="22"/>
        </w:rPr>
        <w:t>.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th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ar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s.</w:t>
      </w:r>
    </w:p>
    <w:p w14:paraId="6734C04B" w14:textId="77777777" w:rsidR="00DD179E" w:rsidRPr="00B738D8" w:rsidRDefault="00DD179E" w:rsidP="00B738D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DC1EF6F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2009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–</w:t>
      </w:r>
      <w:r w:rsidRPr="00B738D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20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0    </w:t>
      </w:r>
      <w:r w:rsidRPr="00B738D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Basic</w:t>
      </w:r>
      <w:r w:rsidRPr="00B738D8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p-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level</w:t>
      </w:r>
      <w:r w:rsidRPr="00B738D8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B738D8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B738D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B738D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j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elle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en</w:t>
      </w:r>
    </w:p>
    <w:p w14:paraId="440B6EA2" w14:textId="77777777" w:rsidR="00DD179E" w:rsidRPr="00B738D8" w:rsidRDefault="00DD179E" w:rsidP="00B738D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5A019B1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pacing w:val="-5"/>
          <w:sz w:val="22"/>
          <w:szCs w:val="22"/>
        </w:rPr>
        <w:t>200</w:t>
      </w:r>
      <w:r w:rsidRPr="00B738D8">
        <w:rPr>
          <w:rFonts w:asciiTheme="minorHAnsi" w:eastAsia="Arial" w:hAnsiTheme="minorHAnsi" w:cstheme="minorHAnsi"/>
          <w:sz w:val="22"/>
          <w:szCs w:val="22"/>
        </w:rPr>
        <w:t>4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–</w:t>
      </w:r>
      <w:r w:rsidRPr="00B738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2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09    </w:t>
      </w:r>
      <w:r w:rsidRPr="00B738D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isc</w:t>
      </w:r>
      <w:r w:rsidRPr="00B738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ll</w:t>
      </w:r>
      <w:r w:rsidRPr="00B738D8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-9"/>
          <w:w w:val="9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738D8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B738D8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rt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-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ime</w:t>
      </w:r>
      <w:r w:rsidRPr="00B738D8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wo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rk</w:t>
      </w:r>
    </w:p>
    <w:p w14:paraId="6A0650CC" w14:textId="77777777" w:rsidR="00DD179E" w:rsidRPr="00B738D8" w:rsidRDefault="00B738D8" w:rsidP="00B738D8">
      <w:pPr>
        <w:spacing w:before="8"/>
        <w:ind w:left="1532" w:right="968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hop/</w:t>
      </w:r>
      <w:r w:rsidRPr="00B738D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w w:val="99"/>
          <w:sz w:val="22"/>
          <w:szCs w:val="22"/>
        </w:rPr>
        <w:t>an,</w:t>
      </w:r>
      <w:r w:rsidRPr="00B738D8">
        <w:rPr>
          <w:rFonts w:asciiTheme="minorHAnsi" w:eastAsia="Arial" w:hAnsiTheme="minorHAnsi" w:cstheme="minorHAnsi"/>
          <w:spacing w:val="-9"/>
          <w:w w:val="9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ent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e,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te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/hote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.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8D8">
        <w:rPr>
          <w:rFonts w:asciiTheme="minorHAnsi" w:eastAsia="Arial" w:hAnsiTheme="minorHAnsi" w:cstheme="minorHAnsi"/>
          <w:sz w:val="22"/>
          <w:szCs w:val="22"/>
        </w:rPr>
        <w:t>pe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en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to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er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and</w:t>
      </w:r>
      <w:r w:rsidRPr="00B738D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le </w:t>
      </w:r>
      <w:r w:rsidRPr="00B738D8">
        <w:rPr>
          <w:rFonts w:asciiTheme="minorHAnsi" w:eastAsia="Arial" w:hAnsiTheme="minorHAnsi" w:cstheme="minorHAnsi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.</w:t>
      </w:r>
      <w:r w:rsidRPr="00B738D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Lea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ned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to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z w:val="22"/>
          <w:szCs w:val="22"/>
        </w:rPr>
        <w:t>er</w:t>
      </w:r>
      <w:r w:rsidRPr="00B738D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z w:val="22"/>
          <w:szCs w:val="22"/>
        </w:rPr>
        <w:t>ul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tu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and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738D8">
        <w:rPr>
          <w:rFonts w:asciiTheme="minorHAnsi" w:eastAsia="Arial" w:hAnsiTheme="minorHAnsi" w:cstheme="minorHAnsi"/>
          <w:sz w:val="22"/>
          <w:szCs w:val="22"/>
        </w:rPr>
        <w:t>de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onal</w:t>
      </w:r>
      <w:r w:rsidRPr="00B738D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F56967A" w14:textId="77777777" w:rsidR="00DD179E" w:rsidRPr="00B738D8" w:rsidRDefault="00DD179E" w:rsidP="00B738D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7D77D2C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62179ACE">
          <v:group id="_x0000_s1034" style="position:absolute;left:0;text-align:left;margin-left:69.55pt;margin-top:12.8pt;width:456.45pt;height:0;z-index:-251651072;mso-position-horizontal-relative:page" coordorigin="1391,256" coordsize="9129,0">
            <v:shape id="_x0000_s1035" style="position:absolute;left:1391;top:256;width:9129;height:0" coordorigin="1391,256" coordsize="9129,0" path="m1391,256r9128,e" filled="f" strokeweight=".84pt">
              <v:path arrowok="t"/>
            </v:shape>
            <w10:wrap anchorx="page"/>
          </v:group>
        </w:pic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738D8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po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B738D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ie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0E9B2F5" w14:textId="77777777" w:rsidR="00DD179E" w:rsidRPr="00B738D8" w:rsidRDefault="00DD179E" w:rsidP="00B738D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0836720" w14:textId="77777777" w:rsidR="00DD179E" w:rsidRPr="00B738D8" w:rsidRDefault="00B738D8" w:rsidP="00B738D8">
      <w:pPr>
        <w:ind w:left="1527" w:right="1059" w:hanging="1411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20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3                </w:t>
      </w:r>
      <w:r w:rsidRPr="00B738D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Me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be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ater</w:t>
      </w:r>
      <w:r w:rsidRPr="00B738D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B738D8">
        <w:rPr>
          <w:rFonts w:asciiTheme="minorHAnsi" w:eastAsia="Arial" w:hAnsiTheme="minorHAnsi" w:cstheme="minorHAnsi"/>
          <w:sz w:val="22"/>
          <w:szCs w:val="22"/>
        </w:rPr>
        <w:t>ha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an</w:t>
      </w:r>
      <w:r w:rsidRPr="00B738D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of</w:t>
      </w:r>
      <w:r w:rsidRPr="00B738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the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In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at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and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ed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oup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at</w:t>
      </w:r>
      <w:r w:rsidRPr="00B738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SB</w:t>
      </w:r>
      <w:r w:rsidRPr="00B738D8">
        <w:rPr>
          <w:rFonts w:asciiTheme="minorHAnsi" w:eastAsia="Arial" w:hAnsiTheme="minorHAnsi" w:cstheme="minorHAnsi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tude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un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at</w:t>
      </w:r>
      <w:r w:rsidRPr="00B738D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z w:val="22"/>
          <w:szCs w:val="22"/>
        </w:rPr>
        <w:t>I.</w:t>
      </w:r>
      <w:r w:rsidRPr="00B738D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ed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IT</w:t>
      </w:r>
      <w:r w:rsidRPr="00B738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8D8">
        <w:rPr>
          <w:rFonts w:asciiTheme="minorHAnsi" w:eastAsia="Arial" w:hAnsiTheme="minorHAnsi" w:cstheme="minorHAnsi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e,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Int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net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and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al</w:t>
      </w:r>
      <w:r w:rsidRPr="00B738D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ed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8D8">
        <w:rPr>
          <w:rFonts w:asciiTheme="minorHAnsi" w:eastAsia="Arial" w:hAnsiTheme="minorHAnsi" w:cstheme="minorHAnsi"/>
          <w:sz w:val="22"/>
          <w:szCs w:val="22"/>
        </w:rPr>
        <w:t>pe</w:t>
      </w:r>
      <w:r w:rsidRPr="00B738D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en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1815DC" w14:textId="77777777" w:rsidR="00DD179E" w:rsidRPr="00B738D8" w:rsidRDefault="00B738D8" w:rsidP="00B738D8">
      <w:pPr>
        <w:ind w:left="1527" w:right="840" w:hanging="1411"/>
        <w:rPr>
          <w:rFonts w:asciiTheme="minorHAnsi" w:eastAsia="Arial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800" w:bottom="280" w:left="1300" w:header="720" w:footer="720" w:gutter="0"/>
          <w:cols w:space="720"/>
        </w:sectPr>
      </w:pPr>
      <w:r w:rsidRPr="00B738D8">
        <w:rPr>
          <w:rFonts w:asciiTheme="minorHAnsi" w:hAnsiTheme="minorHAnsi" w:cstheme="minorHAnsi"/>
          <w:sz w:val="22"/>
          <w:szCs w:val="22"/>
        </w:rPr>
        <w:pict w14:anchorId="3E9AAB46">
          <v:group id="_x0000_s1031" style="position:absolute;left:0;text-align:left;margin-left:69.1pt;margin-top:22.4pt;width:484.25pt;height:45.35pt;z-index:-251657216;mso-position-horizontal-relative:page" coordorigin="1382,448" coordsize="9685,907">
            <v:shape id="_x0000_s1033" style="position:absolute;left:1391;top:954;width:9129;height:0" coordorigin="1391,954" coordsize="9129,0" path="m1391,954r9128,e" filled="f" strokeweight=".84pt">
              <v:path arrowok="t"/>
            </v:shape>
            <v:shape id="_x0000_s1032" style="position:absolute;left:7838;top:456;width:3221;height:890" coordorigin="7838,456" coordsize="3221,890" path="m9449,456r-132,2l9188,462r-126,7l8940,479r-118,12l8709,506r-108,17l8498,542r-97,21l8311,587r-84,25l8149,638r-70,29l8018,697r-53,31l7885,794r-42,72l7838,902r5,37l7885,1009r80,66l8018,1107r61,30l8149,1165r78,27l8311,1217r90,23l8498,1261r103,20l8709,1298r113,14l8940,1324r122,10l9188,1341r129,5l9449,1347r132,-1l9710,1341r126,-7l9958,1324r118,-12l10189,1298r108,-17l10400,1261r97,-21l10587,1217r84,-25l10748,1165r70,-28l10879,1107r53,-32l11012,1009r42,-70l11059,902r-5,-36l11012,794r-80,-66l10879,697r-61,-30l10748,638r-77,-26l10587,587r-90,-24l10400,542r-103,-19l10189,506r-113,-15l9958,479,9836,469r-126,-7l9581,458r-132,-2xe" fillcolor="#d9d9d9" stroked="f">
              <v:path arrowok="t"/>
            </v:shape>
            <w10:wrap anchorx="page"/>
          </v:group>
        </w:pict>
      </w:r>
      <w:r w:rsidRPr="00B738D8">
        <w:rPr>
          <w:rFonts w:asciiTheme="minorHAnsi" w:eastAsia="Arial" w:hAnsiTheme="minorHAnsi" w:cstheme="minorHAnsi"/>
          <w:sz w:val="22"/>
          <w:szCs w:val="22"/>
        </w:rPr>
        <w:t>2013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–</w:t>
      </w:r>
      <w:r w:rsidRPr="00B738D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20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4    </w:t>
      </w:r>
      <w:r w:rsidRPr="00B738D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Rep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ent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z w:val="22"/>
          <w:szCs w:val="22"/>
        </w:rPr>
        <w:t>or</w:t>
      </w:r>
      <w:r w:rsidRPr="00B738D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the</w:t>
      </w:r>
      <w:r w:rsidRPr="00B738D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tudent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ong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8D8">
        <w:rPr>
          <w:rFonts w:asciiTheme="minorHAnsi" w:eastAsia="Arial" w:hAnsiTheme="minorHAnsi" w:cstheme="minorHAnsi"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the</w:t>
      </w:r>
      <w:r w:rsidRPr="00B738D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tudent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ody </w:t>
      </w:r>
      <w:r w:rsidRPr="00B738D8">
        <w:rPr>
          <w:rFonts w:asciiTheme="minorHAnsi" w:eastAsia="Arial" w:hAnsiTheme="minorHAnsi" w:cstheme="minorHAnsi"/>
          <w:sz w:val="22"/>
          <w:szCs w:val="22"/>
        </w:rPr>
        <w:t>at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738D8">
        <w:rPr>
          <w:rFonts w:asciiTheme="minorHAnsi" w:eastAsia="Arial" w:hAnsiTheme="minorHAnsi" w:cstheme="minorHAnsi"/>
          <w:sz w:val="22"/>
          <w:szCs w:val="22"/>
        </w:rPr>
        <w:t>I.</w:t>
      </w:r>
    </w:p>
    <w:p w14:paraId="230B6D98" w14:textId="77777777" w:rsidR="00DD179E" w:rsidRPr="00B738D8" w:rsidRDefault="00DD179E" w:rsidP="00B738D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8781D70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isc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ll</w:t>
      </w:r>
      <w:r w:rsidRPr="00B738D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30E1487" w14:textId="77777777" w:rsidR="00DD179E" w:rsidRPr="00B738D8" w:rsidRDefault="00DD179E" w:rsidP="00B738D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E36336B" w14:textId="77777777" w:rsidR="00DD179E" w:rsidRPr="00B738D8" w:rsidRDefault="00B738D8" w:rsidP="00B738D8">
      <w:pPr>
        <w:ind w:left="116" w:right="-34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La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ag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:     </w:t>
      </w:r>
      <w:r w:rsidRPr="00B738D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738D8">
        <w:rPr>
          <w:rFonts w:asciiTheme="minorHAnsi" w:eastAsia="Arial" w:hAnsiTheme="minorHAnsi" w:cstheme="minorHAnsi"/>
          <w:sz w:val="22"/>
          <w:szCs w:val="22"/>
        </w:rPr>
        <w:t>ood</w:t>
      </w:r>
      <w:r w:rsidRPr="00B738D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and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z w:val="22"/>
          <w:szCs w:val="22"/>
        </w:rPr>
        <w:t>ng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both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po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738D8">
        <w:rPr>
          <w:rFonts w:asciiTheme="minorHAnsi" w:eastAsia="Arial" w:hAnsiTheme="minorHAnsi" w:cstheme="minorHAnsi"/>
          <w:sz w:val="22"/>
          <w:szCs w:val="22"/>
        </w:rPr>
        <w:t>en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and</w:t>
      </w:r>
      <w:r w:rsidRPr="00B738D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tten.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:           </w:t>
      </w:r>
      <w:r w:rsidRPr="00B738D8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738D8">
        <w:rPr>
          <w:rFonts w:asciiTheme="minorHAnsi" w:eastAsia="Arial" w:hAnsiTheme="minorHAnsi" w:cstheme="minorHAnsi"/>
          <w:sz w:val="22"/>
          <w:szCs w:val="22"/>
        </w:rPr>
        <w:t>pe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ed</w:t>
      </w:r>
      <w:r w:rsidRPr="00B738D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e,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738D8">
        <w:rPr>
          <w:rFonts w:asciiTheme="minorHAnsi" w:eastAsia="Arial" w:hAnsiTheme="minorHAnsi" w:cstheme="minorHAnsi"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738D8">
        <w:rPr>
          <w:rFonts w:asciiTheme="minorHAnsi" w:eastAsia="Arial" w:hAnsiTheme="minorHAnsi" w:cstheme="minorHAnsi"/>
          <w:sz w:val="22"/>
          <w:szCs w:val="22"/>
        </w:rPr>
        <w:t>eb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pub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h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105F6871" w14:textId="77777777" w:rsidR="00DD179E" w:rsidRPr="00B738D8" w:rsidRDefault="00B738D8" w:rsidP="00B738D8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br w:type="column"/>
      </w:r>
    </w:p>
    <w:p w14:paraId="373675FE" w14:textId="77777777" w:rsidR="00DD179E" w:rsidRPr="00B738D8" w:rsidRDefault="00B738D8" w:rsidP="00B738D8">
      <w:pPr>
        <w:ind w:left="271" w:right="61" w:hanging="271"/>
        <w:rPr>
          <w:rFonts w:asciiTheme="minorHAnsi" w:eastAsia="Calibri" w:hAnsiTheme="minorHAnsi" w:cstheme="minorHAnsi"/>
          <w:sz w:val="22"/>
          <w:szCs w:val="22"/>
        </w:rPr>
        <w:sectPr w:rsidR="00DD179E" w:rsidRPr="00B738D8">
          <w:type w:val="continuous"/>
          <w:pgSz w:w="11920" w:h="16860"/>
          <w:pgMar w:top="920" w:right="800" w:bottom="280" w:left="1300" w:header="720" w:footer="720" w:gutter="0"/>
          <w:cols w:num="2" w:space="720" w:equalWidth="0">
            <w:col w:w="6171" w:space="393"/>
            <w:col w:w="3256"/>
          </w:cols>
        </w:sectPr>
      </w:pP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 - A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738D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ot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 xml:space="preserve">to 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738D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B738D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738D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738D8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F595AEE" w14:textId="77777777" w:rsidR="00DD179E" w:rsidRPr="00B738D8" w:rsidRDefault="00B738D8" w:rsidP="00B738D8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4EA97F7C">
          <v:group id="_x0000_s1028" style="position:absolute;margin-left:318.55pt;margin-top:34.8pt;width:256.25pt;height:97.2pt;z-index:-251656192;mso-position-horizontal-relative:page;mso-position-vertical-relative:page" coordorigin="6371,696" coordsize="5125,1944">
            <v:shape id="_x0000_s1030" type="#_x0000_t75" style="position:absolute;left:9458;top:696;width:2038;height:1944">
              <v:imagedata r:id="rId10" o:title=""/>
            </v:shape>
            <v:shape id="_x0000_s1029" style="position:absolute;left:6379;top:845;width:3221;height:770" coordorigin="6379,845" coordsize="3221,770" path="m7990,845r-132,1l7729,850r-126,6l7480,865r-118,10l7249,888r-108,15l7038,920r-97,18l6851,958r-84,22l6690,1003r-70,25l6559,1054r-98,55l6400,1168r-21,63l6384,1261r42,61l6506,1380r114,53l6690,1457r77,24l6851,1502r90,20l7038,1541r103,16l7249,1572r113,13l7480,1596r123,8l7729,1610r129,4l7990,1615r132,-1l8251,1610r126,-6l8499,1596r118,-11l8730,1572r108,-15l8941,1541r97,-19l9128,1502r84,-21l9289,1457r70,-24l9420,1407r98,-55l9579,1292r21,-61l9595,1199r-42,-61l9473,1081r-114,-53l9289,1003r-77,-23l9128,958r-90,-20l8941,920,8838,903,8730,888,8617,875,8499,865r-122,-9l8251,850r-129,-4l7990,845xe" fillcolor="#d9d9d9" stroked="f">
              <v:path arrowok="t"/>
            </v:shape>
            <w10:wrap anchorx="page" anchory="page"/>
          </v:group>
        </w:pict>
      </w:r>
    </w:p>
    <w:p w14:paraId="62022524" w14:textId="77777777" w:rsidR="00DD179E" w:rsidRPr="00B738D8" w:rsidRDefault="00B738D8" w:rsidP="00B738D8">
      <w:pPr>
        <w:spacing w:before="34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eastAsia="Arial" w:hAnsiTheme="minorHAnsi" w:cstheme="minorHAnsi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 xml:space="preserve">:         </w:t>
      </w:r>
      <w:r w:rsidRPr="00B738D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B738D8">
        <w:rPr>
          <w:rFonts w:asciiTheme="minorHAnsi" w:eastAsia="Arial" w:hAnsiTheme="minorHAnsi" w:cstheme="minorHAnsi"/>
          <w:sz w:val="22"/>
          <w:szCs w:val="22"/>
        </w:rPr>
        <w:t>ng,</w:t>
      </w:r>
      <w:r w:rsidRPr="00B738D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gene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al</w:t>
      </w:r>
      <w:r w:rsidRPr="00B738D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u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tu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al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z w:val="22"/>
          <w:szCs w:val="22"/>
        </w:rPr>
        <w:t>nte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t.</w:t>
      </w:r>
      <w:r w:rsidRPr="00B738D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738D8">
        <w:rPr>
          <w:rFonts w:asciiTheme="minorHAnsi" w:eastAsia="Arial" w:hAnsiTheme="minorHAnsi" w:cstheme="minorHAnsi"/>
          <w:sz w:val="22"/>
          <w:szCs w:val="22"/>
        </w:rPr>
        <w:t>er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han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sz w:val="22"/>
          <w:szCs w:val="22"/>
        </w:rPr>
        <w:t>ba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,</w:t>
      </w:r>
      <w:r w:rsidRPr="00B738D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738D8">
        <w:rPr>
          <w:rFonts w:asciiTheme="minorHAnsi" w:eastAsia="Arial" w:hAnsiTheme="minorHAnsi" w:cstheme="minorHAnsi"/>
          <w:sz w:val="22"/>
          <w:szCs w:val="22"/>
        </w:rPr>
        <w:t>t</w:t>
      </w:r>
      <w:r w:rsidRPr="00B738D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738D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738D8">
        <w:rPr>
          <w:rFonts w:asciiTheme="minorHAnsi" w:eastAsia="Arial" w:hAnsiTheme="minorHAnsi" w:cstheme="minorHAnsi"/>
          <w:sz w:val="22"/>
          <w:szCs w:val="22"/>
        </w:rPr>
        <w:t>n.</w:t>
      </w:r>
    </w:p>
    <w:p w14:paraId="0757B744" w14:textId="77777777" w:rsidR="00DD179E" w:rsidRPr="00B738D8" w:rsidRDefault="00DD179E" w:rsidP="00B738D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B1E4F5E" w14:textId="77777777" w:rsidR="00DD179E" w:rsidRPr="00B738D8" w:rsidRDefault="00B738D8" w:rsidP="00B738D8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738D8">
        <w:rPr>
          <w:rFonts w:asciiTheme="minorHAnsi" w:hAnsiTheme="minorHAnsi" w:cstheme="minorHAnsi"/>
          <w:sz w:val="22"/>
          <w:szCs w:val="22"/>
        </w:rPr>
        <w:pict w14:anchorId="578C96D4">
          <v:group id="_x0000_s1026" style="position:absolute;left:0;text-align:left;margin-left:69.55pt;margin-top:12.7pt;width:456.45pt;height:0;z-index:-251650048;mso-position-horizontal-relative:page" coordorigin="1391,254" coordsize="9129,0">
            <v:shape id="_x0000_s1027" style="position:absolute;left:1391;top:254;width:9129;height:0" coordorigin="1391,254" coordsize="9129,0" path="m1391,254r9128,e" filled="f" strokeweight=".84pt">
              <v:path arrowok="t"/>
            </v:shape>
            <w10:wrap anchorx="page"/>
          </v:group>
        </w:pic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B738D8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>nces</w:t>
      </w:r>
      <w:r w:rsidRPr="00B738D8">
        <w:rPr>
          <w:rFonts w:asciiTheme="minorHAnsi" w:eastAsia="Arial" w:hAnsiTheme="minorHAnsi" w:cstheme="minorHAnsi"/>
          <w:b/>
          <w:sz w:val="22"/>
          <w:szCs w:val="22"/>
        </w:rPr>
        <w:t xml:space="preserve">     </w:t>
      </w:r>
      <w:r w:rsidRPr="00B738D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Av</w:t>
      </w:r>
      <w:r w:rsidRPr="00B738D8">
        <w:rPr>
          <w:rFonts w:asciiTheme="minorHAnsi" w:eastAsia="Arial" w:hAnsiTheme="minorHAnsi" w:cstheme="minorHAnsi"/>
          <w:sz w:val="22"/>
          <w:szCs w:val="22"/>
        </w:rPr>
        <w:t>a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B738D8">
        <w:rPr>
          <w:rFonts w:asciiTheme="minorHAnsi" w:eastAsia="Arial" w:hAnsiTheme="minorHAnsi" w:cstheme="minorHAnsi"/>
          <w:sz w:val="22"/>
          <w:szCs w:val="22"/>
        </w:rPr>
        <w:t>ab</w:t>
      </w:r>
      <w:r w:rsidRPr="00B738D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738D8">
        <w:rPr>
          <w:rFonts w:asciiTheme="minorHAnsi" w:eastAsia="Arial" w:hAnsiTheme="minorHAnsi" w:cstheme="minorHAnsi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z w:val="22"/>
          <w:szCs w:val="22"/>
        </w:rPr>
        <w:t>on</w:t>
      </w:r>
      <w:r w:rsidRPr="00B738D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738D8">
        <w:rPr>
          <w:rFonts w:asciiTheme="minorHAnsi" w:eastAsia="Arial" w:hAnsiTheme="minorHAnsi" w:cstheme="minorHAnsi"/>
          <w:sz w:val="22"/>
          <w:szCs w:val="22"/>
        </w:rPr>
        <w:t>equ</w:t>
      </w:r>
      <w:r w:rsidRPr="00B738D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738D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738D8">
        <w:rPr>
          <w:rFonts w:asciiTheme="minorHAnsi" w:eastAsia="Arial" w:hAnsiTheme="minorHAnsi" w:cstheme="minorHAnsi"/>
          <w:sz w:val="22"/>
          <w:szCs w:val="22"/>
        </w:rPr>
        <w:t>t.</w:t>
      </w:r>
    </w:p>
    <w:sectPr w:rsidR="00DD179E" w:rsidRPr="00B738D8">
      <w:type w:val="continuous"/>
      <w:pgSz w:w="11920" w:h="16860"/>
      <w:pgMar w:top="920" w:right="8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61D"/>
    <w:multiLevelType w:val="multilevel"/>
    <w:tmpl w:val="661CC3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79E"/>
    <w:rsid w:val="00B738D8"/>
    <w:rsid w:val="00DD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4:docId w14:val="4C95DC74"/>
  <w15:docId w15:val="{8DCBCCBB-1006-4A49-A04D-9007548E6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738D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8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mh@student.bi.n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ristian@gmail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mh@student.bi.n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1232</Words>
  <Characters>7023</Characters>
  <Application>Microsoft Office Word</Application>
  <DocSecurity>0</DocSecurity>
  <Lines>58</Lines>
  <Paragraphs>16</Paragraphs>
  <ScaleCrop>false</ScaleCrop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2021-06-28T03:56:00Z</dcterms:created>
  <dcterms:modified xsi:type="dcterms:W3CDTF">2021-06-28T04:05:00Z</dcterms:modified>
</cp:coreProperties>
</file>